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1242E" w14:textId="77777777" w:rsidR="00027395" w:rsidRPr="00027395" w:rsidRDefault="00027395" w:rsidP="00027395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027395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58C5D34C" w14:textId="77777777" w:rsidR="00027395" w:rsidRPr="00027395" w:rsidRDefault="00027395" w:rsidP="00027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27395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3847FB9A" w14:textId="77777777" w:rsidR="00027395" w:rsidRPr="00027395" w:rsidRDefault="00027395" w:rsidP="00027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027395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027395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3C8C197D" w14:textId="77777777" w:rsidR="00027395" w:rsidRPr="00027395" w:rsidRDefault="00027395" w:rsidP="00027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27395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65BAA261" w14:textId="3B424183" w:rsidR="00027395" w:rsidRPr="00027395" w:rsidRDefault="00027395" w:rsidP="00027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7395">
        <w:rPr>
          <w:rFonts w:ascii="Times New Roman" w:hAnsi="Times New Roman" w:cs="Times New Roman"/>
          <w:sz w:val="20"/>
          <w:szCs w:val="20"/>
        </w:rPr>
        <w:t>«Национальный исследовательский т</w:t>
      </w:r>
      <w:r w:rsidR="001E7F0A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027395">
        <w:rPr>
          <w:rFonts w:ascii="Times New Roman" w:hAnsi="Times New Roman" w:cs="Times New Roman"/>
          <w:sz w:val="20"/>
          <w:szCs w:val="20"/>
        </w:rPr>
        <w:t>С»</w:t>
      </w:r>
    </w:p>
    <w:p w14:paraId="43F45880" w14:textId="77777777" w:rsidR="00027395" w:rsidRPr="00027395" w:rsidRDefault="00027395" w:rsidP="00027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27395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14:paraId="0FF40A9C" w14:textId="77777777" w:rsidR="00027395" w:rsidRPr="00027395" w:rsidRDefault="00027395" w:rsidP="00027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047A990" w14:textId="77777777" w:rsidR="00027395" w:rsidRPr="00027395" w:rsidRDefault="00027395" w:rsidP="000273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840B733" w14:textId="77777777" w:rsidR="00027395" w:rsidRPr="00027395" w:rsidRDefault="00027395" w:rsidP="000273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65C12114" w14:textId="77777777" w:rsidR="00027395" w:rsidRPr="00027395" w:rsidRDefault="00027395" w:rsidP="0002739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0"/>
    <w:p w14:paraId="3D1ED85A" w14:textId="77777777" w:rsidR="007F76F2" w:rsidRPr="007F76F2" w:rsidRDefault="007F76F2" w:rsidP="007F7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F76F2"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                      </w:t>
      </w:r>
      <w:bookmarkStart w:id="1" w:name="_Hlk93444394"/>
      <w:r w:rsidRPr="007F76F2">
        <w:rPr>
          <w:rFonts w:ascii="Times New Roman" w:hAnsi="Times New Roman" w:cs="Times New Roman"/>
          <w:caps/>
          <w:sz w:val="24"/>
          <w:szCs w:val="24"/>
        </w:rPr>
        <w:t>РассМотрены:</w:t>
      </w:r>
    </w:p>
    <w:p w14:paraId="635ED799" w14:textId="77777777" w:rsidR="007F76F2" w:rsidRPr="007F76F2" w:rsidRDefault="007F76F2" w:rsidP="007F7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  <w:t>НМС ОПК</w:t>
      </w:r>
    </w:p>
    <w:p w14:paraId="4881FFCB" w14:textId="77777777" w:rsidR="007F76F2" w:rsidRPr="007F76F2" w:rsidRDefault="007F76F2" w:rsidP="007F7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Pr="007F76F2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7F76F2">
        <w:rPr>
          <w:rFonts w:ascii="Times New Roman" w:hAnsi="Times New Roman" w:cs="Times New Roman"/>
          <w:sz w:val="24"/>
          <w:szCs w:val="24"/>
        </w:rPr>
        <w:tab/>
      </w:r>
    </w:p>
    <w:p w14:paraId="3E3EE836" w14:textId="0C3D3C16" w:rsidR="007F76F2" w:rsidRPr="007F76F2" w:rsidRDefault="007F76F2" w:rsidP="007F7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sz w:val="24"/>
          <w:szCs w:val="24"/>
          <w:u w:val="single"/>
        </w:rPr>
        <w:t xml:space="preserve">от </w:t>
      </w:r>
      <w:r w:rsidR="00842C67">
        <w:rPr>
          <w:rFonts w:ascii="Times New Roman" w:hAnsi="Times New Roman" w:cs="Times New Roman"/>
          <w:sz w:val="24"/>
          <w:szCs w:val="24"/>
          <w:u w:val="single"/>
        </w:rPr>
        <w:t>15</w:t>
      </w:r>
      <w:r w:rsidRPr="007F76F2">
        <w:rPr>
          <w:rFonts w:ascii="Times New Roman" w:hAnsi="Times New Roman" w:cs="Times New Roman"/>
          <w:caps/>
          <w:sz w:val="24"/>
          <w:szCs w:val="24"/>
          <w:u w:val="single"/>
        </w:rPr>
        <w:t>.05.202</w:t>
      </w:r>
      <w:r w:rsidR="00842C67">
        <w:rPr>
          <w:rFonts w:ascii="Times New Roman" w:hAnsi="Times New Roman" w:cs="Times New Roman"/>
          <w:caps/>
          <w:sz w:val="24"/>
          <w:szCs w:val="24"/>
          <w:u w:val="single"/>
        </w:rPr>
        <w:t>4</w:t>
      </w:r>
      <w:r w:rsidRPr="007F76F2">
        <w:rPr>
          <w:rFonts w:ascii="Times New Roman" w:hAnsi="Times New Roman" w:cs="Times New Roman"/>
          <w:caps/>
          <w:sz w:val="24"/>
          <w:szCs w:val="24"/>
          <w:u w:val="single"/>
        </w:rPr>
        <w:t xml:space="preserve"> </w:t>
      </w:r>
      <w:r w:rsidRPr="007F76F2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14:paraId="0E5F34D0" w14:textId="77777777" w:rsidR="007F76F2" w:rsidRPr="007F76F2" w:rsidRDefault="00BB318A" w:rsidP="007F7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7D03A96E" wp14:editId="1087D22E">
            <wp:simplePos x="0" y="0"/>
            <wp:positionH relativeFrom="column">
              <wp:posOffset>3886835</wp:posOffset>
            </wp:positionH>
            <wp:positionV relativeFrom="paragraph">
              <wp:posOffset>123190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76F2"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="007F76F2"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="007F76F2"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="007F76F2"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="007F76F2"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="007F76F2"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="007F76F2" w:rsidRPr="007F76F2">
        <w:rPr>
          <w:rFonts w:ascii="Times New Roman" w:hAnsi="Times New Roman" w:cs="Times New Roman"/>
          <w:caps/>
          <w:sz w:val="24"/>
          <w:szCs w:val="24"/>
        </w:rPr>
        <w:tab/>
        <w:t>УТВЕРЖДАЮ:</w:t>
      </w:r>
    </w:p>
    <w:p w14:paraId="7579D731" w14:textId="77777777" w:rsidR="007F76F2" w:rsidRPr="007F76F2" w:rsidRDefault="007F76F2" w:rsidP="007F7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caps/>
          <w:sz w:val="24"/>
          <w:szCs w:val="24"/>
        </w:rPr>
        <w:tab/>
      </w:r>
      <w:r w:rsidRPr="007F76F2">
        <w:rPr>
          <w:rFonts w:ascii="Times New Roman" w:hAnsi="Times New Roman" w:cs="Times New Roman"/>
          <w:sz w:val="24"/>
          <w:szCs w:val="24"/>
        </w:rPr>
        <w:t>Зам.</w:t>
      </w:r>
      <w:r w:rsidR="00BB318A">
        <w:rPr>
          <w:rFonts w:ascii="Times New Roman" w:hAnsi="Times New Roman" w:cs="Times New Roman"/>
          <w:sz w:val="24"/>
          <w:szCs w:val="24"/>
        </w:rPr>
        <w:t xml:space="preserve"> </w:t>
      </w:r>
      <w:r w:rsidRPr="007F76F2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Pr="007F76F2">
        <w:rPr>
          <w:rFonts w:ascii="Times New Roman" w:hAnsi="Times New Roman" w:cs="Times New Roman"/>
          <w:caps/>
          <w:sz w:val="24"/>
          <w:szCs w:val="24"/>
        </w:rPr>
        <w:t xml:space="preserve">ОПК </w:t>
      </w:r>
      <w:r w:rsidRPr="007F76F2">
        <w:rPr>
          <w:rFonts w:ascii="Times New Roman" w:hAnsi="Times New Roman" w:cs="Times New Roman"/>
          <w:sz w:val="24"/>
          <w:szCs w:val="24"/>
        </w:rPr>
        <w:t>по</w:t>
      </w:r>
      <w:r w:rsidRPr="007F76F2">
        <w:rPr>
          <w:rFonts w:ascii="Times New Roman" w:hAnsi="Times New Roman" w:cs="Times New Roman"/>
          <w:caps/>
          <w:sz w:val="24"/>
          <w:szCs w:val="24"/>
        </w:rPr>
        <w:t xml:space="preserve"> МР</w:t>
      </w:r>
    </w:p>
    <w:p w14:paraId="5E416584" w14:textId="77777777" w:rsidR="00BC48B6" w:rsidRPr="00AE54BB" w:rsidRDefault="007F76F2" w:rsidP="007F76F2">
      <w:pPr>
        <w:tabs>
          <w:tab w:val="left" w:pos="9484"/>
        </w:tabs>
        <w:spacing w:before="100" w:beforeAutospacing="1" w:after="100" w:afterAutospacing="1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                     </w:t>
      </w:r>
      <w:r w:rsidRPr="007F76F2">
        <w:rPr>
          <w:rFonts w:ascii="Times New Roman" w:hAnsi="Times New Roman" w:cs="Times New Roman"/>
          <w:caps/>
          <w:sz w:val="24"/>
          <w:szCs w:val="24"/>
        </w:rPr>
        <w:t>____________О.В.</w:t>
      </w:r>
      <w:r w:rsidR="00BB318A">
        <w:rPr>
          <w:rFonts w:ascii="Times New Roman" w:hAnsi="Times New Roman" w:cs="Times New Roman"/>
          <w:caps/>
          <w:sz w:val="24"/>
          <w:szCs w:val="24"/>
        </w:rPr>
        <w:t xml:space="preserve"> </w:t>
      </w:r>
      <w:proofErr w:type="spellStart"/>
      <w:r w:rsidRPr="007F76F2">
        <w:rPr>
          <w:rFonts w:ascii="Times New Roman" w:hAnsi="Times New Roman" w:cs="Times New Roman"/>
          <w:szCs w:val="24"/>
        </w:rPr>
        <w:t>Дерикот</w:t>
      </w:r>
      <w:bookmarkEnd w:id="1"/>
      <w:proofErr w:type="spellEnd"/>
      <w:r w:rsidR="00BC48B6" w:rsidRPr="00AE54BB">
        <w:rPr>
          <w:rFonts w:ascii="Times New Roman" w:hAnsi="Times New Roman" w:cs="Times New Roman"/>
          <w:sz w:val="28"/>
          <w:szCs w:val="28"/>
        </w:rPr>
        <w:tab/>
      </w:r>
    </w:p>
    <w:p w14:paraId="0DE05664" w14:textId="77777777" w:rsidR="00BC48B6" w:rsidRPr="008753E5" w:rsidRDefault="00BC48B6" w:rsidP="00BC4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725F0135" w14:textId="77777777" w:rsidR="00BC48B6" w:rsidRPr="008753E5" w:rsidRDefault="00BC48B6" w:rsidP="00BC4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41BE4803" w14:textId="77777777" w:rsidR="00BC48B6" w:rsidRPr="008753E5" w:rsidRDefault="00BC48B6" w:rsidP="00BC4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3BDD7B60" w14:textId="77777777" w:rsidR="00BC48B6" w:rsidRPr="008753E5" w:rsidRDefault="00BC48B6" w:rsidP="00BC4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3AD2D503" w14:textId="77777777" w:rsidR="00BC48B6" w:rsidRPr="008753E5" w:rsidRDefault="00BC48B6" w:rsidP="00BC4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</w:p>
    <w:p w14:paraId="1DD78A64" w14:textId="7D6A14A8" w:rsidR="00842C67" w:rsidRPr="00842C67" w:rsidRDefault="00842C67" w:rsidP="00842C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C67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70E4EF79" w14:textId="77777777" w:rsidR="00842C67" w:rsidRPr="00842C67" w:rsidRDefault="00842C67" w:rsidP="00842C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2C67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38F4E0BD" w14:textId="77777777" w:rsidR="00BC48B6" w:rsidRPr="00027395" w:rsidRDefault="00BC48B6" w:rsidP="00842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95">
        <w:rPr>
          <w:rFonts w:ascii="Times New Roman" w:hAnsi="Times New Roman" w:cs="Times New Roman"/>
          <w:b/>
          <w:sz w:val="28"/>
          <w:szCs w:val="28"/>
        </w:rPr>
        <w:t>по учебной дисциплине</w:t>
      </w:r>
    </w:p>
    <w:p w14:paraId="255E774C" w14:textId="77777777" w:rsidR="00BC48B6" w:rsidRPr="00027395" w:rsidRDefault="00BC48B6" w:rsidP="00842C6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41360C6" w14:textId="77777777" w:rsidR="00BC48B6" w:rsidRPr="00027395" w:rsidRDefault="00F832A4" w:rsidP="00842C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7395">
        <w:rPr>
          <w:rFonts w:ascii="Times New Roman" w:hAnsi="Times New Roman" w:cs="Times New Roman"/>
          <w:b/>
          <w:sz w:val="28"/>
          <w:szCs w:val="28"/>
        </w:rPr>
        <w:t>«</w:t>
      </w:r>
      <w:r w:rsidR="00BC48B6" w:rsidRPr="00027395">
        <w:rPr>
          <w:rFonts w:ascii="Times New Roman" w:hAnsi="Times New Roman" w:cs="Times New Roman"/>
          <w:b/>
          <w:sz w:val="28"/>
          <w:szCs w:val="28"/>
        </w:rPr>
        <w:t>Компьютерные сети</w:t>
      </w:r>
      <w:r w:rsidRPr="00027395">
        <w:rPr>
          <w:rFonts w:ascii="Times New Roman" w:hAnsi="Times New Roman" w:cs="Times New Roman"/>
          <w:b/>
          <w:sz w:val="28"/>
          <w:szCs w:val="28"/>
        </w:rPr>
        <w:t>»</w:t>
      </w:r>
    </w:p>
    <w:p w14:paraId="66744E50" w14:textId="77777777" w:rsidR="00BC48B6" w:rsidRPr="000406DE" w:rsidRDefault="00BC48B6" w:rsidP="00BC48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ED50B8" w14:textId="77777777" w:rsidR="00027395" w:rsidRPr="00027395" w:rsidRDefault="00027395" w:rsidP="0002739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" w:name="_Hlk59546510"/>
    </w:p>
    <w:p w14:paraId="293E6DC6" w14:textId="77777777" w:rsidR="00027395" w:rsidRPr="00027395" w:rsidRDefault="00027395" w:rsidP="000273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B0610FB" w14:textId="5B5A8AD1" w:rsidR="007F76F2" w:rsidRPr="007F76F2" w:rsidRDefault="00842C67" w:rsidP="007F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93437979"/>
      <w:r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12C6550A" w14:textId="77777777" w:rsidR="007F76F2" w:rsidRPr="007F76F2" w:rsidRDefault="007F76F2" w:rsidP="007F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6F2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5DB90AAB" w14:textId="77777777" w:rsidR="007F76F2" w:rsidRPr="007F76F2" w:rsidRDefault="007F76F2" w:rsidP="007F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DB1824" w14:textId="77777777" w:rsidR="007F76F2" w:rsidRPr="007F76F2" w:rsidRDefault="007F76F2" w:rsidP="007F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39E4A2" w14:textId="0FB2D3D6" w:rsidR="007F76F2" w:rsidRPr="007F76F2" w:rsidRDefault="00842C67" w:rsidP="007F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0605069A" w14:textId="77777777" w:rsidR="007F76F2" w:rsidRPr="007F76F2" w:rsidRDefault="007F76F2" w:rsidP="007F76F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76F2">
        <w:rPr>
          <w:rFonts w:ascii="Times New Roman" w:hAnsi="Times New Roman" w:cs="Times New Roman"/>
          <w:sz w:val="28"/>
          <w:szCs w:val="28"/>
        </w:rPr>
        <w:t>специалист по информационным системам</w:t>
      </w:r>
    </w:p>
    <w:p w14:paraId="09DAFD11" w14:textId="77777777" w:rsidR="007F76F2" w:rsidRPr="007F76F2" w:rsidRDefault="007F76F2" w:rsidP="007F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2B34B7" w14:textId="77777777" w:rsidR="007F76F2" w:rsidRPr="007F76F2" w:rsidRDefault="007F76F2" w:rsidP="007F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922B84" w14:textId="77777777" w:rsidR="007F76F2" w:rsidRPr="007F76F2" w:rsidRDefault="007F76F2" w:rsidP="007F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9C5B64" w14:textId="77777777" w:rsidR="007F76F2" w:rsidRPr="007F76F2" w:rsidRDefault="007F76F2" w:rsidP="007F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6AEF81" w14:textId="77777777" w:rsidR="007F76F2" w:rsidRPr="007F76F2" w:rsidRDefault="007F76F2" w:rsidP="007F76F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FD4F8D" w14:textId="6743C0D0" w:rsidR="007F76F2" w:rsidRPr="007F76F2" w:rsidRDefault="007F76F2" w:rsidP="007F7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76F2">
        <w:rPr>
          <w:rFonts w:ascii="Times New Roman" w:hAnsi="Times New Roman" w:cs="Times New Roman"/>
          <w:bCs/>
          <w:sz w:val="28"/>
          <w:szCs w:val="28"/>
        </w:rPr>
        <w:t xml:space="preserve">Старый </w:t>
      </w:r>
      <w:proofErr w:type="gramStart"/>
      <w:r w:rsidRPr="007F76F2">
        <w:rPr>
          <w:rFonts w:ascii="Times New Roman" w:hAnsi="Times New Roman" w:cs="Times New Roman"/>
          <w:bCs/>
          <w:sz w:val="28"/>
          <w:szCs w:val="28"/>
        </w:rPr>
        <w:t>Оскол,  202</w:t>
      </w:r>
      <w:r w:rsidR="00842C67"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 w:rsidRPr="007F76F2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bookmarkEnd w:id="2"/>
    <w:bookmarkEnd w:id="3"/>
    <w:p w14:paraId="24E1896C" w14:textId="7A2B40EF" w:rsidR="00BC48B6" w:rsidRPr="008753E5" w:rsidRDefault="00842C67" w:rsidP="00BC48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Оценочные материалы</w:t>
      </w:r>
      <w:r w:rsidR="00BC48B6" w:rsidRPr="008753E5">
        <w:rPr>
          <w:rFonts w:ascii="Times New Roman" w:hAnsi="Times New Roman" w:cs="Times New Roman"/>
          <w:sz w:val="28"/>
          <w:szCs w:val="28"/>
        </w:rPr>
        <w:t xml:space="preserve"> </w:t>
      </w:r>
      <w:r w:rsidR="00F832A4"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 w:rsidR="00BC48B6" w:rsidRPr="008753E5">
        <w:rPr>
          <w:rFonts w:ascii="Times New Roman" w:hAnsi="Times New Roman" w:cs="Times New Roman"/>
          <w:sz w:val="28"/>
          <w:szCs w:val="28"/>
        </w:rPr>
        <w:t>разработаны на основе рабочей программ</w:t>
      </w:r>
      <w:r w:rsidR="00F832A4">
        <w:rPr>
          <w:rFonts w:ascii="Times New Roman" w:hAnsi="Times New Roman" w:cs="Times New Roman"/>
          <w:sz w:val="28"/>
          <w:szCs w:val="28"/>
        </w:rPr>
        <w:t>ы</w:t>
      </w:r>
      <w:r w:rsidR="00BC48B6" w:rsidRPr="008753E5">
        <w:rPr>
          <w:rFonts w:ascii="Times New Roman" w:hAnsi="Times New Roman" w:cs="Times New Roman"/>
          <w:sz w:val="28"/>
          <w:szCs w:val="28"/>
        </w:rPr>
        <w:t xml:space="preserve"> учебной дисциплины </w:t>
      </w:r>
      <w:r w:rsidR="00F832A4">
        <w:rPr>
          <w:rFonts w:ascii="Times New Roman" w:hAnsi="Times New Roman" w:cs="Times New Roman"/>
          <w:sz w:val="28"/>
          <w:szCs w:val="28"/>
        </w:rPr>
        <w:t>«</w:t>
      </w:r>
      <w:r w:rsidR="00BC48B6">
        <w:rPr>
          <w:rFonts w:ascii="Times New Roman" w:hAnsi="Times New Roman" w:cs="Times New Roman"/>
          <w:sz w:val="28"/>
          <w:szCs w:val="28"/>
        </w:rPr>
        <w:t>Компьютерные сети</w:t>
      </w:r>
      <w:r w:rsidR="00F832A4">
        <w:rPr>
          <w:rFonts w:ascii="Times New Roman" w:hAnsi="Times New Roman" w:cs="Times New Roman"/>
          <w:sz w:val="28"/>
          <w:szCs w:val="28"/>
        </w:rPr>
        <w:t>»</w:t>
      </w:r>
      <w:r w:rsidR="00BC48B6" w:rsidRPr="008753E5">
        <w:rPr>
          <w:rFonts w:ascii="Times New Roman" w:hAnsi="Times New Roman" w:cs="Times New Roman"/>
          <w:sz w:val="28"/>
          <w:szCs w:val="28"/>
        </w:rPr>
        <w:t>.</w:t>
      </w:r>
    </w:p>
    <w:p w14:paraId="7B61CCB9" w14:textId="77777777" w:rsidR="00BC48B6" w:rsidRPr="008753E5" w:rsidRDefault="00BC48B6" w:rsidP="00BC4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F7C2E6" w14:textId="46C764F5" w:rsidR="00BC48B6" w:rsidRPr="00550FB4" w:rsidRDefault="00BC48B6" w:rsidP="00BC4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5B9B98" w14:textId="24735197" w:rsidR="00842C67" w:rsidRPr="00842C67" w:rsidRDefault="00842C67" w:rsidP="00842C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C67">
        <w:rPr>
          <w:rFonts w:ascii="Times New Roman" w:hAnsi="Times New Roman" w:cs="Times New Roman"/>
          <w:sz w:val="28"/>
          <w:szCs w:val="28"/>
        </w:rPr>
        <w:t>Разработчик(и):</w:t>
      </w:r>
    </w:p>
    <w:p w14:paraId="2A6CF0A9" w14:textId="77777777" w:rsidR="00842C67" w:rsidRPr="00842C67" w:rsidRDefault="00842C67" w:rsidP="00842C6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42C67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14:paraId="30594016" w14:textId="49B79E4F" w:rsidR="00842C67" w:rsidRPr="00842C67" w:rsidRDefault="00842C67" w:rsidP="00842C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Семенов Андрей Владимирович</w:t>
      </w:r>
      <w:r w:rsidRPr="00842C67">
        <w:rPr>
          <w:rFonts w:ascii="Times New Roman" w:hAnsi="Times New Roman" w:cs="Times New Roman"/>
          <w:sz w:val="28"/>
          <w:szCs w:val="28"/>
        </w:rPr>
        <w:t>, преподаватель</w:t>
      </w:r>
    </w:p>
    <w:p w14:paraId="6AFC6AC6" w14:textId="74AA1C94" w:rsidR="00842C67" w:rsidRPr="00F9345E" w:rsidRDefault="00842C67" w:rsidP="00842C67">
      <w:pPr>
        <w:rPr>
          <w:sz w:val="28"/>
          <w:szCs w:val="28"/>
        </w:rPr>
      </w:pPr>
    </w:p>
    <w:p w14:paraId="51AAEC70" w14:textId="572078EE" w:rsidR="00BC48B6" w:rsidRPr="00550FB4" w:rsidRDefault="00BC48B6" w:rsidP="00BC48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253D662C" w14:textId="55FE3821" w:rsidR="00BC48B6" w:rsidRDefault="00BC48B6" w:rsidP="00BC4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856586" w14:textId="4B77F7C1" w:rsidR="00444422" w:rsidRPr="00550FB4" w:rsidRDefault="00444422" w:rsidP="00BC4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94A0B7" w14:textId="1F0F6AD2" w:rsidR="00BC48B6" w:rsidRDefault="00BC48B6" w:rsidP="00BC4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E680EC" w14:textId="42042A3E" w:rsidR="007F76F2" w:rsidRPr="007F76F2" w:rsidRDefault="00842C67" w:rsidP="007F76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93438022"/>
      <w:r>
        <w:rPr>
          <w:rFonts w:ascii="Times New Roman" w:hAnsi="Times New Roman" w:cs="Times New Roman"/>
          <w:sz w:val="28"/>
          <w:szCs w:val="28"/>
        </w:rPr>
        <w:t>Оценочные материалы</w:t>
      </w:r>
      <w:r w:rsidR="007F76F2" w:rsidRPr="007F76F2">
        <w:rPr>
          <w:rFonts w:ascii="Times New Roman" w:hAnsi="Times New Roman" w:cs="Times New Roman"/>
          <w:sz w:val="28"/>
          <w:szCs w:val="28"/>
        </w:rPr>
        <w:t xml:space="preserve"> рекомендованы</w:t>
      </w:r>
      <w:bookmarkStart w:id="5" w:name="_GoBack"/>
      <w:bookmarkEnd w:id="5"/>
    </w:p>
    <w:p w14:paraId="18EC9BB4" w14:textId="798BE141" w:rsidR="007F76F2" w:rsidRPr="007F76F2" w:rsidRDefault="007F76F2" w:rsidP="007F76F2">
      <w:pPr>
        <w:widowControl w:val="0"/>
        <w:adjustRightInd w:val="0"/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F76F2">
        <w:rPr>
          <w:rFonts w:ascii="Times New Roman" w:hAnsi="Times New Roman" w:cs="Times New Roman"/>
          <w:sz w:val="28"/>
          <w:szCs w:val="28"/>
        </w:rPr>
        <w:t xml:space="preserve">П(Ц)К </w:t>
      </w:r>
      <w:r w:rsidRPr="007F76F2">
        <w:rPr>
          <w:rFonts w:ascii="Times New Roman" w:hAnsi="Times New Roman" w:cs="Times New Roman"/>
          <w:bCs/>
          <w:sz w:val="28"/>
          <w:szCs w:val="28"/>
        </w:rPr>
        <w:t xml:space="preserve">специальности 09.02.07 </w:t>
      </w:r>
    </w:p>
    <w:p w14:paraId="481E042F" w14:textId="61B2DEE1" w:rsidR="007F76F2" w:rsidRPr="007F76F2" w:rsidRDefault="00842C67" w:rsidP="007F76F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Протокол № 8 от 24.04.2024</w:t>
      </w:r>
      <w:r w:rsidR="007F76F2" w:rsidRPr="007F76F2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429356F7" w14:textId="68670F00" w:rsidR="007F76F2" w:rsidRPr="007F76F2" w:rsidRDefault="00C500EA" w:rsidP="007F76F2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07A3EC69" wp14:editId="0F560D35">
            <wp:simplePos x="0" y="0"/>
            <wp:positionH relativeFrom="column">
              <wp:posOffset>2286000</wp:posOffset>
            </wp:positionH>
            <wp:positionV relativeFrom="paragraph">
              <wp:posOffset>10160</wp:posOffset>
            </wp:positionV>
            <wp:extent cx="842963" cy="56197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7C1E0B" w14:textId="7442D195" w:rsidR="007F76F2" w:rsidRPr="007F76F2" w:rsidRDefault="007F76F2" w:rsidP="007F7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76F2">
        <w:rPr>
          <w:rFonts w:ascii="Times New Roman" w:hAnsi="Times New Roman" w:cs="Times New Roman"/>
          <w:sz w:val="28"/>
          <w:szCs w:val="28"/>
        </w:rPr>
        <w:t>Председатель П(Ц)К ……………………</w:t>
      </w:r>
      <w:r w:rsidR="00842C67">
        <w:rPr>
          <w:rFonts w:ascii="Times New Roman" w:hAnsi="Times New Roman" w:cs="Times New Roman"/>
          <w:sz w:val="28"/>
          <w:szCs w:val="28"/>
        </w:rPr>
        <w:t>……/Новиков Д.Э.</w:t>
      </w:r>
      <w:r w:rsidRPr="007F76F2">
        <w:rPr>
          <w:rFonts w:ascii="Times New Roman" w:hAnsi="Times New Roman" w:cs="Times New Roman"/>
          <w:sz w:val="28"/>
          <w:szCs w:val="28"/>
        </w:rPr>
        <w:t>/</w:t>
      </w:r>
    </w:p>
    <w:bookmarkEnd w:id="4"/>
    <w:p w14:paraId="19995D72" w14:textId="77777777" w:rsidR="007F76F2" w:rsidRPr="007F76F2" w:rsidRDefault="007F76F2" w:rsidP="007F76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2A2E6" w14:textId="77777777" w:rsidR="00BC48B6" w:rsidRPr="008753E5" w:rsidRDefault="00BC48B6" w:rsidP="00BC4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502C25" w14:textId="77777777" w:rsidR="00BC48B6" w:rsidRPr="008753E5" w:rsidRDefault="00BC48B6" w:rsidP="00BC48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3BA5212" w14:textId="77777777" w:rsidR="00BC48B6" w:rsidRDefault="00BC48B6" w:rsidP="00844B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EB5316" w14:textId="77777777" w:rsidR="00BC48B6" w:rsidRDefault="00BC48B6" w:rsidP="00844B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3F5938A" w14:textId="2EF8A899" w:rsidR="00842C67" w:rsidRPr="00842C67" w:rsidRDefault="00842C67" w:rsidP="00842C67">
      <w:pPr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842C67">
        <w:rPr>
          <w:rFonts w:ascii="Times New Roman" w:hAnsi="Times New Roman" w:cs="Times New Roman"/>
          <w:b/>
          <w:sz w:val="24"/>
          <w:szCs w:val="24"/>
          <w:lang w:bidi="ru-RU"/>
        </w:rPr>
        <w:lastRenderedPageBreak/>
        <w:t>СОДЕРЖАНИЕ</w:t>
      </w:r>
    </w:p>
    <w:p w14:paraId="0F2A06A7" w14:textId="77777777" w:rsidR="00842C67" w:rsidRPr="00F5648E" w:rsidRDefault="00842C67" w:rsidP="00842C67">
      <w:pPr>
        <w:spacing w:line="259" w:lineRule="auto"/>
        <w:ind w:firstLine="284"/>
        <w:jc w:val="both"/>
      </w:pPr>
    </w:p>
    <w:p w14:paraId="5A4DEF43" w14:textId="117F695A" w:rsidR="00842C67" w:rsidRPr="00842C67" w:rsidRDefault="00842C67" w:rsidP="00842C67">
      <w:pPr>
        <w:numPr>
          <w:ilvl w:val="0"/>
          <w:numId w:val="4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842C67">
        <w:rPr>
          <w:rFonts w:ascii="Times New Roman" w:hAnsi="Times New Roman" w:cs="Times New Roman"/>
          <w:sz w:val="24"/>
        </w:rPr>
        <w:t>Паспорт оценочных материалов........................................................................................</w:t>
      </w:r>
      <w:r w:rsidR="007A57A8">
        <w:rPr>
          <w:rFonts w:ascii="Times New Roman" w:hAnsi="Times New Roman" w:cs="Times New Roman"/>
          <w:sz w:val="24"/>
        </w:rPr>
        <w:t>.</w:t>
      </w:r>
      <w:r w:rsidRPr="00842C67">
        <w:rPr>
          <w:rFonts w:ascii="Times New Roman" w:hAnsi="Times New Roman" w:cs="Times New Roman"/>
          <w:sz w:val="24"/>
        </w:rPr>
        <w:t>.......</w:t>
      </w:r>
      <w:r w:rsidR="007A57A8">
        <w:rPr>
          <w:rFonts w:ascii="Times New Roman" w:hAnsi="Times New Roman" w:cs="Times New Roman"/>
          <w:sz w:val="24"/>
        </w:rPr>
        <w:t>.</w:t>
      </w:r>
      <w:r w:rsidRPr="00842C67">
        <w:rPr>
          <w:rFonts w:ascii="Times New Roman" w:hAnsi="Times New Roman" w:cs="Times New Roman"/>
          <w:sz w:val="24"/>
        </w:rPr>
        <w:t>4</w:t>
      </w:r>
    </w:p>
    <w:p w14:paraId="7AE0B8D3" w14:textId="08E560D9" w:rsidR="00842C67" w:rsidRPr="00842C67" w:rsidRDefault="00842C67" w:rsidP="00842C67">
      <w:pPr>
        <w:numPr>
          <w:ilvl w:val="0"/>
          <w:numId w:val="4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842C67">
        <w:rPr>
          <w:rFonts w:ascii="Times New Roman" w:hAnsi="Times New Roman" w:cs="Times New Roman"/>
          <w:sz w:val="24"/>
        </w:rPr>
        <w:t>Результаты освоения учебной дисциплины, подлежащие проверке ...................................</w:t>
      </w:r>
      <w:r>
        <w:rPr>
          <w:rFonts w:ascii="Times New Roman" w:hAnsi="Times New Roman" w:cs="Times New Roman"/>
          <w:sz w:val="24"/>
        </w:rPr>
        <w:t>.</w:t>
      </w:r>
      <w:r w:rsidRPr="00842C67">
        <w:rPr>
          <w:rFonts w:ascii="Times New Roman" w:hAnsi="Times New Roman" w:cs="Times New Roman"/>
          <w:sz w:val="24"/>
        </w:rPr>
        <w:t>.</w:t>
      </w:r>
      <w:r w:rsidR="007A57A8">
        <w:rPr>
          <w:rFonts w:ascii="Times New Roman" w:hAnsi="Times New Roman" w:cs="Times New Roman"/>
          <w:sz w:val="24"/>
        </w:rPr>
        <w:t>.</w:t>
      </w:r>
      <w:r w:rsidRPr="00842C67">
        <w:rPr>
          <w:rFonts w:ascii="Times New Roman" w:hAnsi="Times New Roman" w:cs="Times New Roman"/>
          <w:sz w:val="24"/>
        </w:rPr>
        <w:t>5</w:t>
      </w:r>
    </w:p>
    <w:p w14:paraId="1A1F6E8A" w14:textId="62C109EB" w:rsidR="00842C67" w:rsidRPr="00842C67" w:rsidRDefault="00842C67" w:rsidP="00842C67">
      <w:pPr>
        <w:numPr>
          <w:ilvl w:val="0"/>
          <w:numId w:val="4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842C67">
        <w:rPr>
          <w:rFonts w:ascii="Times New Roman" w:hAnsi="Times New Roman" w:cs="Times New Roman"/>
          <w:sz w:val="24"/>
        </w:rPr>
        <w:t>Контроль и оценка освоения учебной дисциплины по разделам (темам)…………..........</w:t>
      </w:r>
      <w:r>
        <w:rPr>
          <w:rFonts w:ascii="Times New Roman" w:hAnsi="Times New Roman" w:cs="Times New Roman"/>
          <w:sz w:val="24"/>
        </w:rPr>
        <w:t>.</w:t>
      </w:r>
      <w:r w:rsidR="007A57A8">
        <w:rPr>
          <w:rFonts w:ascii="Times New Roman" w:hAnsi="Times New Roman" w:cs="Times New Roman"/>
          <w:sz w:val="24"/>
        </w:rPr>
        <w:t>....6</w:t>
      </w:r>
    </w:p>
    <w:p w14:paraId="42E06F96" w14:textId="22A67934" w:rsidR="00842C67" w:rsidRPr="00842C67" w:rsidRDefault="00842C67" w:rsidP="00842C67">
      <w:pPr>
        <w:numPr>
          <w:ilvl w:val="0"/>
          <w:numId w:val="4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842C67">
        <w:rPr>
          <w:rFonts w:ascii="Times New Roman" w:hAnsi="Times New Roman" w:cs="Times New Roman"/>
          <w:sz w:val="24"/>
        </w:rPr>
        <w:t>Перечень заданий для оценки сформированности компетенций ......................................</w:t>
      </w:r>
      <w:r>
        <w:rPr>
          <w:rFonts w:ascii="Times New Roman" w:hAnsi="Times New Roman" w:cs="Times New Roman"/>
          <w:sz w:val="24"/>
        </w:rPr>
        <w:t>.</w:t>
      </w:r>
      <w:r w:rsidR="007A57A8">
        <w:rPr>
          <w:rFonts w:ascii="Times New Roman" w:hAnsi="Times New Roman" w:cs="Times New Roman"/>
          <w:sz w:val="24"/>
        </w:rPr>
        <w:t>.....7</w:t>
      </w:r>
    </w:p>
    <w:p w14:paraId="3725A3F6" w14:textId="67848AE4" w:rsidR="00842C67" w:rsidRPr="00842C67" w:rsidRDefault="00842C67" w:rsidP="00842C67">
      <w:pPr>
        <w:numPr>
          <w:ilvl w:val="0"/>
          <w:numId w:val="4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842C67">
        <w:rPr>
          <w:rFonts w:ascii="Times New Roman" w:hAnsi="Times New Roman" w:cs="Times New Roman"/>
          <w:sz w:val="24"/>
        </w:rPr>
        <w:t>Критерии оценки..........................................................................................</w:t>
      </w:r>
      <w:r w:rsidR="007A57A8">
        <w:rPr>
          <w:rFonts w:ascii="Times New Roman" w:hAnsi="Times New Roman" w:cs="Times New Roman"/>
          <w:sz w:val="24"/>
        </w:rPr>
        <w:t>................................22</w:t>
      </w:r>
    </w:p>
    <w:p w14:paraId="42D140EC" w14:textId="422E22E3" w:rsidR="00BC48B6" w:rsidRDefault="00BC48B6" w:rsidP="00BC48B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B479D2" w14:textId="77777777" w:rsidR="00BC48B6" w:rsidRDefault="00BC48B6" w:rsidP="00844B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56B25031" w14:textId="63EE9203" w:rsidR="00BC48B6" w:rsidRPr="00842C67" w:rsidRDefault="00842C67" w:rsidP="00842C67">
      <w:pPr>
        <w:pStyle w:val="a8"/>
        <w:numPr>
          <w:ilvl w:val="0"/>
          <w:numId w:val="4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C67">
        <w:rPr>
          <w:rFonts w:ascii="Times New Roman" w:hAnsi="Times New Roman" w:cs="Times New Roman"/>
          <w:b/>
          <w:sz w:val="24"/>
          <w:szCs w:val="24"/>
        </w:rPr>
        <w:lastRenderedPageBreak/>
        <w:t>ПАСПОРТ ОЦЕНОЧНЫХ МАТЕРИАЛОВ</w:t>
      </w:r>
    </w:p>
    <w:p w14:paraId="11BB5F04" w14:textId="77777777" w:rsidR="00BC48B6" w:rsidRPr="008753E5" w:rsidRDefault="00BC48B6" w:rsidP="00BC4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9906989" w14:textId="1F0D4B91" w:rsidR="00842C67" w:rsidRPr="00842C67" w:rsidRDefault="00842C67" w:rsidP="00842C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C67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</w:t>
      </w:r>
      <w:r>
        <w:rPr>
          <w:rFonts w:ascii="Times New Roman" w:hAnsi="Times New Roman" w:cs="Times New Roman"/>
          <w:sz w:val="24"/>
          <w:szCs w:val="24"/>
        </w:rPr>
        <w:t>Компьютерные сети</w:t>
      </w:r>
      <w:r w:rsidRPr="00842C67">
        <w:rPr>
          <w:rFonts w:ascii="Times New Roman" w:hAnsi="Times New Roman" w:cs="Times New Roman"/>
          <w:sz w:val="24"/>
          <w:szCs w:val="24"/>
        </w:rPr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742D89AE" w14:textId="07C9C664" w:rsidR="00842C67" w:rsidRPr="00842C67" w:rsidRDefault="00842C67" w:rsidP="00842C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42C67"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>
        <w:rPr>
          <w:rFonts w:ascii="Times New Roman" w:hAnsi="Times New Roman" w:cs="Times New Roman"/>
          <w:sz w:val="24"/>
          <w:szCs w:val="24"/>
        </w:rPr>
        <w:t>09.02.07</w:t>
      </w:r>
      <w:r w:rsidRPr="00842C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Информационные системы и программирование.</w:t>
      </w:r>
    </w:p>
    <w:p w14:paraId="1207BB0B" w14:textId="095882B1" w:rsidR="00842C67" w:rsidRPr="00842C67" w:rsidRDefault="00842C67" w:rsidP="00842C6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2C67">
        <w:rPr>
          <w:rFonts w:ascii="Times New Roman" w:hAnsi="Times New Roman" w:cs="Times New Roman"/>
          <w:sz w:val="24"/>
          <w:szCs w:val="24"/>
        </w:rPr>
        <w:t>Рабочей программой дисциплины «</w:t>
      </w:r>
      <w:r>
        <w:rPr>
          <w:rFonts w:ascii="Times New Roman" w:hAnsi="Times New Roman" w:cs="Times New Roman"/>
          <w:sz w:val="24"/>
          <w:szCs w:val="24"/>
        </w:rPr>
        <w:t>Компьютерные сети</w:t>
      </w:r>
      <w:r w:rsidRPr="00842C67">
        <w:rPr>
          <w:rFonts w:ascii="Times New Roman" w:hAnsi="Times New Roman" w:cs="Times New Roman"/>
          <w:sz w:val="24"/>
          <w:szCs w:val="24"/>
        </w:rPr>
        <w:t>» предусмотрено формирование следующих элементов компетенций, а также личностных результатов:</w:t>
      </w:r>
    </w:p>
    <w:p w14:paraId="7D084AA2" w14:textId="77777777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2241BB8" w14:textId="77777777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 xml:space="preserve">ОК 02. Использовать современные средства поиска, анализа и </w:t>
      </w:r>
      <w:proofErr w:type="gramStart"/>
      <w:r w:rsidRPr="00F30109">
        <w:rPr>
          <w:rFonts w:ascii="Times New Roman" w:hAnsi="Times New Roman" w:cs="Times New Roman"/>
          <w:sz w:val="24"/>
          <w:szCs w:val="24"/>
        </w:rPr>
        <w:t>интерпретации информации</w:t>
      </w:r>
      <w:proofErr w:type="gramEnd"/>
      <w:r w:rsidRPr="00F30109">
        <w:rPr>
          <w:rFonts w:ascii="Times New Roman" w:hAnsi="Times New Roman" w:cs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деятельности;</w:t>
      </w:r>
    </w:p>
    <w:p w14:paraId="7E4826D9" w14:textId="77777777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31075E33" w14:textId="77777777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2B59EAD" w14:textId="77777777" w:rsid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14:paraId="7C5267CF" w14:textId="77777777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ПК 5.3. Разрабатывать подсистемы безопасности информационной системы в соответствии с техническим заданием;</w:t>
      </w:r>
    </w:p>
    <w:p w14:paraId="00655DD3" w14:textId="77777777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ПК 6.1. Разрабатывать техническое задание на сопровождение информационной системы;</w:t>
      </w:r>
    </w:p>
    <w:p w14:paraId="4BCD113D" w14:textId="2B845284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ПК 6.5</w:t>
      </w:r>
      <w:r w:rsidRPr="00F301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.</w:t>
      </w:r>
      <w:r w:rsidRPr="00F30109">
        <w:rPr>
          <w:rFonts w:ascii="Times New Roman" w:hAnsi="Times New Roman" w:cs="Times New Roman"/>
          <w:sz w:val="24"/>
          <w:szCs w:val="24"/>
        </w:rPr>
        <w:t xml:space="preserve"> Осуществлять техническое сопровождение, обновление и восстановление данных ИС в соответствии с техническим заданием;</w:t>
      </w:r>
    </w:p>
    <w:p w14:paraId="151B23BC" w14:textId="4A9AF976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ПК 7.1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30109">
        <w:rPr>
          <w:rFonts w:ascii="Times New Roman" w:hAnsi="Times New Roman" w:cs="Times New Roman"/>
          <w:sz w:val="24"/>
          <w:szCs w:val="24"/>
        </w:rPr>
        <w:t>Выявлять технические проблемы, возникающие в процессе эксплуатации баз данных и серверов;</w:t>
      </w:r>
    </w:p>
    <w:p w14:paraId="4D36AB9A" w14:textId="3602021A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ПК 7.2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30109">
        <w:rPr>
          <w:rFonts w:ascii="Times New Roman" w:hAnsi="Times New Roman" w:cs="Times New Roman"/>
          <w:sz w:val="24"/>
          <w:szCs w:val="24"/>
        </w:rPr>
        <w:t xml:space="preserve"> Осуществлять администрирование отдельных компонент серверов;</w:t>
      </w:r>
    </w:p>
    <w:p w14:paraId="456217A6" w14:textId="1EB58D7F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ПК 7.3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30109">
        <w:rPr>
          <w:rFonts w:ascii="Times New Roman" w:hAnsi="Times New Roman" w:cs="Times New Roman"/>
          <w:sz w:val="24"/>
          <w:szCs w:val="24"/>
        </w:rPr>
        <w:t>Формировать требования к конфигурации локальных компьютерных сетей и серверного оборудования, необходимые для работы баз данных и серверов;</w:t>
      </w:r>
    </w:p>
    <w:p w14:paraId="5F3219F0" w14:textId="586CCAC0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ПК 9.4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30109">
        <w:rPr>
          <w:rFonts w:ascii="Times New Roman" w:hAnsi="Times New Roman" w:cs="Times New Roman"/>
          <w:sz w:val="24"/>
          <w:szCs w:val="24"/>
        </w:rPr>
        <w:t>Осуществлять техническое сопровождение и восстановление веб-приложений в соответствии с техническим заданием;</w:t>
      </w:r>
    </w:p>
    <w:p w14:paraId="2019F5D7" w14:textId="636DF8C3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ПК 9.6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30109">
        <w:rPr>
          <w:rFonts w:ascii="Times New Roman" w:hAnsi="Times New Roman" w:cs="Times New Roman"/>
          <w:sz w:val="24"/>
          <w:szCs w:val="24"/>
        </w:rPr>
        <w:t>Размещать веб приложения в сети в соответствии с техническим заданием;</w:t>
      </w:r>
    </w:p>
    <w:p w14:paraId="0F14815D" w14:textId="0223FDC0" w:rsid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ПК 9.10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30109">
        <w:rPr>
          <w:rFonts w:ascii="Times New Roman" w:hAnsi="Times New Roman" w:cs="Times New Roman"/>
          <w:sz w:val="24"/>
          <w:szCs w:val="24"/>
        </w:rPr>
        <w:t>Реализовывать мероприятия по продвижению веб-приложений в сети «Интернет».</w:t>
      </w:r>
    </w:p>
    <w:p w14:paraId="57B11D3E" w14:textId="3A90A6C6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4 – </w:t>
      </w:r>
      <w:r w:rsidRPr="00F30109">
        <w:rPr>
          <w:rFonts w:ascii="Times New Roman" w:hAnsi="Times New Roman" w:cs="Times New Roman"/>
          <w:sz w:val="24"/>
          <w:szCs w:val="24"/>
        </w:rPr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40BBAB6A" w14:textId="42953227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ЛР 7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F30109">
        <w:rPr>
          <w:rFonts w:ascii="Times New Roman" w:hAnsi="Times New Roman" w:cs="Times New Roman"/>
          <w:sz w:val="24"/>
          <w:szCs w:val="24"/>
        </w:rPr>
        <w:tab/>
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7AABDDD1" w14:textId="6F722B81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ЛР 10</w:t>
      </w:r>
      <w:r w:rsidRPr="00F301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30109">
        <w:rPr>
          <w:rFonts w:ascii="Times New Roman" w:hAnsi="Times New Roman" w:cs="Times New Roman"/>
          <w:sz w:val="24"/>
          <w:szCs w:val="24"/>
        </w:rPr>
        <w:t xml:space="preserve">Заботящийся о защите окружающей среды, собственной и чужой безопасности, в том числе и цифровой. </w:t>
      </w:r>
    </w:p>
    <w:p w14:paraId="2E6992BD" w14:textId="1EE3A38D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ЛР 13</w:t>
      </w:r>
      <w:r w:rsidRPr="00F301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30109">
        <w:rPr>
          <w:rFonts w:ascii="Times New Roman" w:hAnsi="Times New Roman" w:cs="Times New Roman"/>
          <w:sz w:val="24"/>
          <w:szCs w:val="24"/>
        </w:rPr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232F2139" w14:textId="698E3D1A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ЛР 14</w:t>
      </w:r>
      <w:r w:rsidRPr="00F301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30109">
        <w:rPr>
          <w:rFonts w:ascii="Times New Roman" w:hAnsi="Times New Roman" w:cs="Times New Roman"/>
          <w:sz w:val="24"/>
          <w:szCs w:val="24"/>
        </w:rPr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621A42E6" w14:textId="562C4870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>ЛР 15</w:t>
      </w:r>
      <w:r w:rsidRPr="00F301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F30109">
        <w:rPr>
          <w:rFonts w:ascii="Times New Roman" w:hAnsi="Times New Roman" w:cs="Times New Roman"/>
          <w:sz w:val="24"/>
          <w:szCs w:val="24"/>
        </w:rPr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105C423D" w14:textId="26ADB31D" w:rsidR="00F30109" w:rsidRPr="00F30109" w:rsidRDefault="00F30109" w:rsidP="00F301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ЛР 16 – </w:t>
      </w:r>
      <w:r w:rsidRPr="00F30109">
        <w:rPr>
          <w:rFonts w:ascii="Times New Roman" w:hAnsi="Times New Roman" w:cs="Times New Roman"/>
          <w:sz w:val="24"/>
          <w:szCs w:val="24"/>
        </w:rPr>
        <w:t>Подготовка обучающийся к участию в конкурсах профессионального мастерства, в том числе к участию в чемпионатном движении «Молодые профессионалы», в движении «</w:t>
      </w:r>
      <w:proofErr w:type="spellStart"/>
      <w:r w:rsidRPr="00F30109">
        <w:rPr>
          <w:rFonts w:ascii="Times New Roman" w:hAnsi="Times New Roman" w:cs="Times New Roman"/>
          <w:sz w:val="24"/>
          <w:szCs w:val="24"/>
        </w:rPr>
        <w:t>Абилимпикс</w:t>
      </w:r>
      <w:proofErr w:type="spellEnd"/>
      <w:r w:rsidRPr="00F30109">
        <w:rPr>
          <w:rFonts w:ascii="Times New Roman" w:hAnsi="Times New Roman" w:cs="Times New Roman"/>
          <w:sz w:val="24"/>
          <w:szCs w:val="24"/>
        </w:rPr>
        <w:t>».</w:t>
      </w:r>
    </w:p>
    <w:p w14:paraId="5F58907F" w14:textId="77777777" w:rsidR="00F30109" w:rsidRPr="00F30109" w:rsidRDefault="00F30109" w:rsidP="00F3010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умения и знания. </w:t>
      </w:r>
    </w:p>
    <w:p w14:paraId="63AC42A5" w14:textId="77777777" w:rsidR="00F30109" w:rsidRPr="00F30109" w:rsidRDefault="00F30109" w:rsidP="00F3010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285A8AE" w14:textId="5E5EE760" w:rsidR="00F30109" w:rsidRPr="00F30109" w:rsidRDefault="00F30109" w:rsidP="00F30109">
      <w:pPr>
        <w:spacing w:after="27"/>
        <w:ind w:right="362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F30109"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</w:t>
      </w:r>
      <w:r>
        <w:rPr>
          <w:rFonts w:ascii="Times New Roman" w:hAnsi="Times New Roman" w:cs="Times New Roman"/>
          <w:sz w:val="24"/>
          <w:szCs w:val="24"/>
        </w:rPr>
        <w:t>Компьютерные сети</w:t>
      </w:r>
      <w:r w:rsidRPr="00F30109">
        <w:rPr>
          <w:rFonts w:ascii="Times New Roman" w:hAnsi="Times New Roman" w:cs="Times New Roman"/>
          <w:sz w:val="24"/>
          <w:szCs w:val="24"/>
        </w:rPr>
        <w:t xml:space="preserve">» является </w:t>
      </w:r>
      <w:r>
        <w:rPr>
          <w:rFonts w:ascii="Times New Roman" w:hAnsi="Times New Roman" w:cs="Times New Roman"/>
          <w:sz w:val="24"/>
          <w:szCs w:val="24"/>
        </w:rPr>
        <w:t>дифференцированный зачет</w:t>
      </w:r>
      <w:r w:rsidRPr="00F30109">
        <w:rPr>
          <w:rFonts w:ascii="Times New Roman" w:hAnsi="Times New Roman" w:cs="Times New Roman"/>
          <w:sz w:val="24"/>
          <w:szCs w:val="24"/>
        </w:rPr>
        <w:t>.</w:t>
      </w:r>
    </w:p>
    <w:p w14:paraId="4E6BEDF5" w14:textId="77777777" w:rsidR="00F832A4" w:rsidRDefault="00F832A4" w:rsidP="00BC4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F35CA53" w14:textId="3224A9C3" w:rsidR="00F30109" w:rsidRPr="00F30109" w:rsidRDefault="00F30109" w:rsidP="00F30109">
      <w:pPr>
        <w:pStyle w:val="a8"/>
        <w:numPr>
          <w:ilvl w:val="0"/>
          <w:numId w:val="43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 w:rsidRPr="00F30109">
        <w:rPr>
          <w:rFonts w:ascii="Times New Roman" w:hAnsi="Times New Roman" w:cs="Times New Roman"/>
          <w:b/>
          <w:sz w:val="24"/>
          <w:lang w:val="x-none" w:eastAsia="en-US"/>
        </w:rPr>
        <w:t xml:space="preserve">РЕЗУЛЬТАТЫ ОСВОЕНИЯ УЧЕБНОЙ ДИСЦИПЛИНЫ, </w:t>
      </w:r>
    </w:p>
    <w:p w14:paraId="5D9FA672" w14:textId="77777777" w:rsidR="00F30109" w:rsidRPr="00F30109" w:rsidRDefault="00F30109" w:rsidP="00F30109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 w:rsidRPr="00F30109"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14:paraId="50C14A84" w14:textId="77777777" w:rsidR="00F30109" w:rsidRPr="00F30109" w:rsidRDefault="00F30109" w:rsidP="00F30109">
      <w:pPr>
        <w:spacing w:after="23" w:line="240" w:lineRule="auto"/>
        <w:ind w:left="91" w:right="366"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2548166" w14:textId="77777777" w:rsidR="00F30109" w:rsidRPr="00F30109" w:rsidRDefault="00F30109" w:rsidP="00F30109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570123EB" w14:textId="77777777" w:rsidR="00F30109" w:rsidRPr="00F30109" w:rsidRDefault="00F30109" w:rsidP="00F30109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  <w:r w:rsidRPr="00F30109">
        <w:rPr>
          <w:rFonts w:ascii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F30109" w:rsidRPr="00F30109" w14:paraId="5920CA21" w14:textId="77777777" w:rsidTr="00285D8E">
        <w:trPr>
          <w:trHeight w:val="552"/>
        </w:trPr>
        <w:tc>
          <w:tcPr>
            <w:tcW w:w="6204" w:type="dxa"/>
            <w:shd w:val="clear" w:color="auto" w:fill="auto"/>
          </w:tcPr>
          <w:p w14:paraId="61CBCA3B" w14:textId="77777777" w:rsidR="00F30109" w:rsidRPr="00F30109" w:rsidRDefault="00F30109" w:rsidP="00F30109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0109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14:paraId="621A2DCC" w14:textId="77777777" w:rsidR="00F30109" w:rsidRPr="00F30109" w:rsidRDefault="00F30109" w:rsidP="00F30109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sz w:val="24"/>
              </w:rPr>
            </w:pPr>
            <w:r w:rsidRPr="00F30109"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215BC853" w14:textId="77777777" w:rsidR="00F30109" w:rsidRPr="00F30109" w:rsidRDefault="00F30109" w:rsidP="00F3010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F30109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F30109" w:rsidRPr="00F30109" w14:paraId="52A3B9B0" w14:textId="77777777" w:rsidTr="00285D8E">
        <w:trPr>
          <w:trHeight w:val="240"/>
        </w:trPr>
        <w:tc>
          <w:tcPr>
            <w:tcW w:w="6204" w:type="dxa"/>
            <w:shd w:val="clear" w:color="auto" w:fill="auto"/>
          </w:tcPr>
          <w:p w14:paraId="59F733BF" w14:textId="77777777" w:rsidR="00F30109" w:rsidRPr="00F30109" w:rsidRDefault="00F30109" w:rsidP="00F301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08ECBF41" w14:textId="77777777" w:rsidR="004669C2" w:rsidRDefault="00F30109" w:rsidP="004669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0109">
              <w:rPr>
                <w:rFonts w:ascii="Times New Roman" w:hAnsi="Times New Roman" w:cs="Times New Roman"/>
                <w:b/>
                <w:sz w:val="24"/>
              </w:rPr>
              <w:t>ОК</w:t>
            </w:r>
            <w:r w:rsidR="004669C2">
              <w:rPr>
                <w:rFonts w:ascii="Times New Roman" w:hAnsi="Times New Roman" w:cs="Times New Roman"/>
                <w:b/>
                <w:sz w:val="24"/>
              </w:rPr>
              <w:t xml:space="preserve"> 01, ОК 02, ОК </w:t>
            </w:r>
            <w:r w:rsidRPr="00F30109">
              <w:rPr>
                <w:rFonts w:ascii="Times New Roman" w:hAnsi="Times New Roman" w:cs="Times New Roman"/>
                <w:b/>
                <w:sz w:val="24"/>
              </w:rPr>
              <w:t>04</w:t>
            </w:r>
            <w:r w:rsidR="004669C2">
              <w:rPr>
                <w:rFonts w:ascii="Times New Roman" w:hAnsi="Times New Roman" w:cs="Times New Roman"/>
                <w:b/>
                <w:sz w:val="24"/>
              </w:rPr>
              <w:t xml:space="preserve">, ОК 05, </w:t>
            </w:r>
          </w:p>
          <w:p w14:paraId="7B890578" w14:textId="7D71D56F" w:rsidR="00F30109" w:rsidRPr="00F30109" w:rsidRDefault="004669C2" w:rsidP="004669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ОК 09</w:t>
            </w:r>
            <w:r w:rsidR="00F30109" w:rsidRPr="00F3010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F30109" w:rsidRPr="00F30109" w14:paraId="3726C0EE" w14:textId="77777777" w:rsidTr="00285D8E">
        <w:trPr>
          <w:trHeight w:val="2527"/>
        </w:trPr>
        <w:tc>
          <w:tcPr>
            <w:tcW w:w="6204" w:type="dxa"/>
            <w:shd w:val="clear" w:color="auto" w:fill="auto"/>
          </w:tcPr>
          <w:p w14:paraId="04C3CDE5" w14:textId="0E815BBC" w:rsidR="00F30109" w:rsidRPr="00F30109" w:rsidRDefault="004669C2" w:rsidP="004669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понятия компьютерных сетей: типы, топологии, 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етоды доступа к среде передачи; а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ппаратные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компоненты компьютерных сетей; п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рин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ципы пакетной передачи данных; понятие сетевой модели; с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етевую модел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ь OSI и другие сетевые модели; п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 а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дресацию в сетях, организацию межсетевого воздействия</w:t>
            </w:r>
          </w:p>
        </w:tc>
        <w:tc>
          <w:tcPr>
            <w:tcW w:w="3828" w:type="dxa"/>
            <w:vMerge/>
            <w:shd w:val="clear" w:color="auto" w:fill="auto"/>
          </w:tcPr>
          <w:p w14:paraId="66BE8CA7" w14:textId="77777777" w:rsidR="00F30109" w:rsidRPr="00F30109" w:rsidRDefault="00F30109" w:rsidP="00F3010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109" w:rsidRPr="00F30109" w14:paraId="66F0F61A" w14:textId="77777777" w:rsidTr="00285D8E">
        <w:trPr>
          <w:trHeight w:val="240"/>
        </w:trPr>
        <w:tc>
          <w:tcPr>
            <w:tcW w:w="6204" w:type="dxa"/>
            <w:shd w:val="clear" w:color="auto" w:fill="auto"/>
          </w:tcPr>
          <w:p w14:paraId="64C43144" w14:textId="77777777" w:rsidR="00F30109" w:rsidRPr="00F30109" w:rsidRDefault="00F30109" w:rsidP="00F3010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1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55A2F07E" w14:textId="77777777" w:rsidR="00F30109" w:rsidRPr="00F30109" w:rsidRDefault="00F30109" w:rsidP="00F3010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109" w:rsidRPr="00F30109" w14:paraId="4CB69012" w14:textId="77777777" w:rsidTr="00285D8E">
        <w:trPr>
          <w:trHeight w:val="295"/>
        </w:trPr>
        <w:tc>
          <w:tcPr>
            <w:tcW w:w="6204" w:type="dxa"/>
            <w:shd w:val="clear" w:color="auto" w:fill="auto"/>
          </w:tcPr>
          <w:p w14:paraId="33E69C89" w14:textId="605FC129" w:rsidR="00F30109" w:rsidRPr="00F30109" w:rsidRDefault="004669C2" w:rsidP="004669C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Организовывать и конфигурировать компьютерные сети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 с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троить и анализиров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ать модели компьютерных сетей; э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ффективно использовать аппаратные и программные компоненты компьютерных сете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й при решении различных задач; р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аботать с протоколами разных уровней (на примере конкретного стека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протоколов: TCP/IP, IPX/SPX); у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станавливать и нас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траивать параметры протоколов; о</w:t>
            </w:r>
            <w:r w:rsidRPr="004669C2">
              <w:rPr>
                <w:rFonts w:ascii="Times New Roman" w:hAnsi="Times New Roman" w:cs="Times New Roman"/>
                <w:iCs/>
                <w:sz w:val="24"/>
                <w:szCs w:val="24"/>
              </w:rPr>
              <w:t>бнаруживать и устранять ошибки при передаче данных</w:t>
            </w:r>
          </w:p>
        </w:tc>
        <w:tc>
          <w:tcPr>
            <w:tcW w:w="3828" w:type="dxa"/>
            <w:vMerge/>
            <w:shd w:val="clear" w:color="auto" w:fill="auto"/>
          </w:tcPr>
          <w:p w14:paraId="310FF855" w14:textId="77777777" w:rsidR="00F30109" w:rsidRPr="00F30109" w:rsidRDefault="00F30109" w:rsidP="00F3010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109" w:rsidRPr="00F30109" w14:paraId="6AFA4243" w14:textId="77777777" w:rsidTr="00285D8E">
        <w:trPr>
          <w:trHeight w:val="240"/>
        </w:trPr>
        <w:tc>
          <w:tcPr>
            <w:tcW w:w="6204" w:type="dxa"/>
            <w:shd w:val="clear" w:color="auto" w:fill="auto"/>
          </w:tcPr>
          <w:p w14:paraId="12C1EF6A" w14:textId="77777777" w:rsidR="00F30109" w:rsidRPr="00F30109" w:rsidRDefault="00F30109" w:rsidP="00F301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0109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350A6610" w14:textId="1CC4F43B" w:rsidR="00F30109" w:rsidRPr="00F30109" w:rsidRDefault="00F30109" w:rsidP="00F3010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0109">
              <w:rPr>
                <w:rFonts w:ascii="Times New Roman" w:hAnsi="Times New Roman" w:cs="Times New Roman"/>
                <w:b/>
                <w:sz w:val="24"/>
              </w:rPr>
              <w:t xml:space="preserve">ПК </w:t>
            </w:r>
            <w:r w:rsidR="004669C2">
              <w:rPr>
                <w:rFonts w:ascii="Times New Roman" w:hAnsi="Times New Roman" w:cs="Times New Roman"/>
                <w:b/>
                <w:sz w:val="24"/>
              </w:rPr>
              <w:t xml:space="preserve">5,3, ПК 6.1, ПК 6.5, ПК 7.1, ПК 7.2, ПК.7.3, </w:t>
            </w:r>
            <w:r w:rsidR="00285D8E">
              <w:rPr>
                <w:rFonts w:ascii="Times New Roman" w:hAnsi="Times New Roman" w:cs="Times New Roman"/>
                <w:b/>
                <w:sz w:val="24"/>
              </w:rPr>
              <w:t>ПК 9.4, ПК 9.6, ПК 9.10</w:t>
            </w:r>
          </w:p>
        </w:tc>
      </w:tr>
      <w:tr w:rsidR="00F30109" w:rsidRPr="00F30109" w14:paraId="06E5434C" w14:textId="77777777" w:rsidTr="00285D8E">
        <w:trPr>
          <w:trHeight w:val="240"/>
        </w:trPr>
        <w:tc>
          <w:tcPr>
            <w:tcW w:w="6204" w:type="dxa"/>
            <w:shd w:val="clear" w:color="auto" w:fill="auto"/>
          </w:tcPr>
          <w:p w14:paraId="65FCD4D4" w14:textId="4AFF03D2" w:rsidR="00F30109" w:rsidRPr="00F30109" w:rsidRDefault="00285D8E" w:rsidP="00285D8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285D8E">
              <w:rPr>
                <w:rFonts w:ascii="Times New Roman" w:hAnsi="Times New Roman"/>
                <w:sz w:val="24"/>
                <w:szCs w:val="24"/>
              </w:rPr>
              <w:t>сновные понятия компьютерных сетей: типы, топологии, м</w:t>
            </w:r>
            <w:r>
              <w:rPr>
                <w:rFonts w:ascii="Times New Roman" w:hAnsi="Times New Roman"/>
                <w:sz w:val="24"/>
                <w:szCs w:val="24"/>
              </w:rPr>
              <w:t>етоды доступа к среде передачи; а</w:t>
            </w:r>
            <w:r w:rsidRPr="00285D8E">
              <w:rPr>
                <w:rFonts w:ascii="Times New Roman" w:hAnsi="Times New Roman"/>
                <w:sz w:val="24"/>
                <w:szCs w:val="24"/>
              </w:rPr>
              <w:t>ппаратные компоненты компьютерных сетей</w:t>
            </w:r>
            <w:r>
              <w:rPr>
                <w:rFonts w:ascii="Times New Roman" w:hAnsi="Times New Roman"/>
                <w:sz w:val="24"/>
                <w:szCs w:val="24"/>
              </w:rPr>
              <w:t>; п</w:t>
            </w:r>
            <w:r w:rsidRPr="00285D8E">
              <w:rPr>
                <w:rFonts w:ascii="Times New Roman" w:hAnsi="Times New Roman"/>
                <w:sz w:val="24"/>
                <w:szCs w:val="24"/>
              </w:rPr>
              <w:t>рин</w:t>
            </w:r>
            <w:r>
              <w:rPr>
                <w:rFonts w:ascii="Times New Roman" w:hAnsi="Times New Roman"/>
                <w:sz w:val="24"/>
                <w:szCs w:val="24"/>
              </w:rPr>
              <w:t>ципы пакетной передачи данных; с</w:t>
            </w:r>
            <w:r w:rsidRPr="00285D8E">
              <w:rPr>
                <w:rFonts w:ascii="Times New Roman" w:hAnsi="Times New Roman"/>
                <w:sz w:val="24"/>
                <w:szCs w:val="24"/>
              </w:rPr>
              <w:t>етевую модел</w:t>
            </w:r>
            <w:r>
              <w:rPr>
                <w:rFonts w:ascii="Times New Roman" w:hAnsi="Times New Roman"/>
                <w:sz w:val="24"/>
                <w:szCs w:val="24"/>
              </w:rPr>
              <w:t>ь OSI и другие сетевые модели; п</w:t>
            </w:r>
            <w:r w:rsidRPr="00285D8E">
              <w:rPr>
                <w:rFonts w:ascii="Times New Roman" w:hAnsi="Times New Roman"/>
                <w:sz w:val="24"/>
                <w:szCs w:val="24"/>
              </w:rPr>
              <w:t>ротоколы: основные понятия, принципы взаимодействия, различия и особенности распространенных протоколов, установка протоколов в операционных системах</w:t>
            </w:r>
            <w:r>
              <w:rPr>
                <w:rFonts w:ascii="Times New Roman" w:hAnsi="Times New Roman"/>
                <w:sz w:val="24"/>
                <w:szCs w:val="24"/>
              </w:rPr>
              <w:t>; а</w:t>
            </w:r>
            <w:r w:rsidRPr="00285D8E">
              <w:rPr>
                <w:rFonts w:ascii="Times New Roman" w:hAnsi="Times New Roman"/>
                <w:sz w:val="24"/>
                <w:szCs w:val="24"/>
              </w:rPr>
              <w:t>дресацию в сетях, организацию межсетевого воздействия</w:t>
            </w:r>
          </w:p>
        </w:tc>
        <w:tc>
          <w:tcPr>
            <w:tcW w:w="3828" w:type="dxa"/>
            <w:vMerge/>
            <w:shd w:val="clear" w:color="auto" w:fill="auto"/>
          </w:tcPr>
          <w:p w14:paraId="2F7DC46D" w14:textId="77777777" w:rsidR="00F30109" w:rsidRPr="00F30109" w:rsidRDefault="00F30109" w:rsidP="00F3010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109" w:rsidRPr="00F30109" w14:paraId="5CC545CD" w14:textId="77777777" w:rsidTr="00285D8E">
        <w:trPr>
          <w:trHeight w:val="240"/>
        </w:trPr>
        <w:tc>
          <w:tcPr>
            <w:tcW w:w="6204" w:type="dxa"/>
            <w:shd w:val="clear" w:color="auto" w:fill="auto"/>
          </w:tcPr>
          <w:p w14:paraId="245368D8" w14:textId="77777777" w:rsidR="00F30109" w:rsidRPr="00F30109" w:rsidRDefault="00F30109" w:rsidP="00F3010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109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2EE9DCB8" w14:textId="77777777" w:rsidR="00F30109" w:rsidRPr="00F30109" w:rsidRDefault="00F30109" w:rsidP="00F30109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109" w:rsidRPr="00F30109" w14:paraId="07EA5723" w14:textId="77777777" w:rsidTr="00285D8E">
        <w:trPr>
          <w:trHeight w:val="295"/>
        </w:trPr>
        <w:tc>
          <w:tcPr>
            <w:tcW w:w="6204" w:type="dxa"/>
            <w:shd w:val="clear" w:color="auto" w:fill="auto"/>
          </w:tcPr>
          <w:p w14:paraId="671F2A10" w14:textId="5A22A794" w:rsidR="00F30109" w:rsidRPr="00F30109" w:rsidRDefault="00285D8E" w:rsidP="00285D8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285D8E">
              <w:rPr>
                <w:rFonts w:ascii="Times New Roman" w:hAnsi="Times New Roman"/>
                <w:bCs/>
                <w:sz w:val="24"/>
                <w:szCs w:val="24"/>
              </w:rPr>
              <w:t>рганизовывать и конфигурировать компьютерные сети;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</w:t>
            </w:r>
            <w:r w:rsidRPr="00285D8E">
              <w:rPr>
                <w:rFonts w:ascii="Times New Roman" w:hAnsi="Times New Roman"/>
                <w:bCs/>
                <w:sz w:val="24"/>
                <w:szCs w:val="24"/>
              </w:rPr>
              <w:t>троить и анализиров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ать модели компьютерных сетей; э</w:t>
            </w:r>
            <w:r w:rsidRPr="00285D8E">
              <w:rPr>
                <w:rFonts w:ascii="Times New Roman" w:hAnsi="Times New Roman"/>
                <w:bCs/>
                <w:sz w:val="24"/>
                <w:szCs w:val="24"/>
              </w:rPr>
              <w:t>ффективно использовать аппаратные и программные компоненты компьютерных сете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 при решении различных задач; р</w:t>
            </w:r>
            <w:r w:rsidRPr="00285D8E">
              <w:rPr>
                <w:rFonts w:ascii="Times New Roman" w:hAnsi="Times New Roman"/>
                <w:bCs/>
                <w:sz w:val="24"/>
                <w:szCs w:val="24"/>
              </w:rPr>
              <w:t xml:space="preserve">аботать с протоколами разных уровней (на примере конкретного стека протоколов: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TCP/IP, IPX/SPX); у</w:t>
            </w:r>
            <w:r w:rsidRPr="00285D8E">
              <w:rPr>
                <w:rFonts w:ascii="Times New Roman" w:hAnsi="Times New Roman"/>
                <w:bCs/>
                <w:sz w:val="24"/>
                <w:szCs w:val="24"/>
              </w:rPr>
              <w:t>станавливать и нас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траивать параметры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протоколов; о</w:t>
            </w:r>
            <w:r w:rsidRPr="00285D8E">
              <w:rPr>
                <w:rFonts w:ascii="Times New Roman" w:hAnsi="Times New Roman"/>
                <w:bCs/>
                <w:sz w:val="24"/>
                <w:szCs w:val="24"/>
              </w:rPr>
              <w:t>бнаруживать и устранять ошибки при передаче данных</w:t>
            </w:r>
          </w:p>
        </w:tc>
        <w:tc>
          <w:tcPr>
            <w:tcW w:w="3828" w:type="dxa"/>
            <w:vMerge/>
            <w:shd w:val="clear" w:color="auto" w:fill="auto"/>
          </w:tcPr>
          <w:p w14:paraId="319DA5B1" w14:textId="77777777" w:rsidR="00F30109" w:rsidRPr="00F30109" w:rsidRDefault="00F30109" w:rsidP="00F30109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4625EFD" w14:textId="77777777" w:rsidR="00285D8E" w:rsidRDefault="00285D8E" w:rsidP="00285D8E">
      <w:pPr>
        <w:spacing w:after="32" w:line="268" w:lineRule="auto"/>
        <w:ind w:right="366"/>
        <w:rPr>
          <w:rFonts w:ascii="Times New Roman" w:hAnsi="Times New Roman" w:cs="Times New Roman"/>
          <w:b/>
          <w:sz w:val="24"/>
          <w:szCs w:val="24"/>
        </w:rPr>
      </w:pPr>
    </w:p>
    <w:p w14:paraId="0CFA2707" w14:textId="77777777" w:rsidR="00285D8E" w:rsidRPr="00285D8E" w:rsidRDefault="00285D8E" w:rsidP="00285D8E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D8E"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73B7EF49" w14:textId="77777777" w:rsidR="00285D8E" w:rsidRPr="00285D8E" w:rsidRDefault="00285D8E" w:rsidP="00285D8E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63C91D" w14:textId="77777777" w:rsidR="00285D8E" w:rsidRPr="00285D8E" w:rsidRDefault="00285D8E" w:rsidP="00285D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5D8E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792758A4" w14:textId="77777777" w:rsidR="00285D8E" w:rsidRPr="00285D8E" w:rsidRDefault="00285D8E" w:rsidP="00285D8E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75807633" w14:textId="77777777" w:rsidR="00285D8E" w:rsidRPr="00285D8E" w:rsidRDefault="00285D8E" w:rsidP="00285D8E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85D8E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285D8E" w:rsidRPr="00285D8E" w14:paraId="602454CD" w14:textId="77777777" w:rsidTr="00C00A0A">
        <w:tc>
          <w:tcPr>
            <w:tcW w:w="2362" w:type="dxa"/>
            <w:vMerge w:val="restart"/>
            <w:shd w:val="clear" w:color="auto" w:fill="auto"/>
          </w:tcPr>
          <w:p w14:paraId="5C436EA6" w14:textId="77777777" w:rsidR="00285D8E" w:rsidRPr="00285D8E" w:rsidRDefault="00285D8E" w:rsidP="00285D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  <w:p w14:paraId="21F8B458" w14:textId="77777777" w:rsidR="00285D8E" w:rsidRPr="00285D8E" w:rsidRDefault="00285D8E" w:rsidP="00285D8E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5D2B45DF" w14:textId="77777777" w:rsidR="00285D8E" w:rsidRPr="00285D8E" w:rsidRDefault="00285D8E" w:rsidP="00285D8E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контроля </w:t>
            </w:r>
          </w:p>
        </w:tc>
      </w:tr>
      <w:tr w:rsidR="00285D8E" w:rsidRPr="00285D8E" w14:paraId="78003473" w14:textId="77777777" w:rsidTr="00C00A0A">
        <w:tc>
          <w:tcPr>
            <w:tcW w:w="2362" w:type="dxa"/>
            <w:vMerge/>
            <w:shd w:val="clear" w:color="auto" w:fill="auto"/>
          </w:tcPr>
          <w:p w14:paraId="6CD61FAD" w14:textId="77777777" w:rsidR="00285D8E" w:rsidRPr="00285D8E" w:rsidRDefault="00285D8E" w:rsidP="00285D8E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6D8A1C91" w14:textId="77777777" w:rsidR="00285D8E" w:rsidRPr="00285D8E" w:rsidRDefault="00285D8E" w:rsidP="00285D8E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6676D618" w14:textId="77777777" w:rsidR="00285D8E" w:rsidRPr="00285D8E" w:rsidRDefault="00285D8E" w:rsidP="00285D8E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285D8E" w:rsidRPr="00285D8E" w14:paraId="77DED267" w14:textId="77777777" w:rsidTr="00C00A0A">
        <w:tc>
          <w:tcPr>
            <w:tcW w:w="2362" w:type="dxa"/>
            <w:vMerge/>
            <w:shd w:val="clear" w:color="auto" w:fill="auto"/>
          </w:tcPr>
          <w:p w14:paraId="3AE928E6" w14:textId="77777777" w:rsidR="00285D8E" w:rsidRPr="00285D8E" w:rsidRDefault="00285D8E" w:rsidP="00285D8E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2C29E" w14:textId="77777777" w:rsidR="00285D8E" w:rsidRPr="00285D8E" w:rsidRDefault="00285D8E" w:rsidP="00285D8E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0F0AE" w14:textId="77777777" w:rsidR="00285D8E" w:rsidRPr="00285D8E" w:rsidRDefault="00285D8E" w:rsidP="00285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  <w:p w14:paraId="229E0F6A" w14:textId="77777777" w:rsidR="00285D8E" w:rsidRPr="00285D8E" w:rsidRDefault="00285D8E" w:rsidP="00285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  <w:p w14:paraId="24C224EF" w14:textId="77777777" w:rsidR="00285D8E" w:rsidRPr="00285D8E" w:rsidRDefault="00285D8E" w:rsidP="00285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FACFB" w14:textId="77777777" w:rsidR="00285D8E" w:rsidRPr="00285D8E" w:rsidRDefault="00285D8E" w:rsidP="00285D8E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BEFF3" w14:textId="77777777" w:rsidR="00285D8E" w:rsidRPr="00285D8E" w:rsidRDefault="00285D8E" w:rsidP="00285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>Проверяемые</w:t>
            </w:r>
          </w:p>
          <w:p w14:paraId="2AE12428" w14:textId="77777777" w:rsidR="00285D8E" w:rsidRPr="00285D8E" w:rsidRDefault="00285D8E" w:rsidP="00285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  <w:p w14:paraId="1A34D512" w14:textId="77777777" w:rsidR="00285D8E" w:rsidRPr="00285D8E" w:rsidRDefault="00285D8E" w:rsidP="00285D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5D8E" w:rsidRPr="00285D8E" w14:paraId="2A7E9880" w14:textId="77777777" w:rsidTr="00C00A0A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39D3D" w14:textId="7A349E2B" w:rsidR="00285D8E" w:rsidRPr="00285D8E" w:rsidRDefault="00285D8E" w:rsidP="00285D8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sz w:val="24"/>
                <w:szCs w:val="24"/>
              </w:rPr>
              <w:t>Тема 1. Общие сведения о компьютерной сети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418FC" w14:textId="77777777" w:rsidR="00285D8E" w:rsidRPr="00285D8E" w:rsidRDefault="00285D8E" w:rsidP="00285D8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/>
                <w:bCs/>
                <w:iCs/>
                <w:sz w:val="24"/>
                <w:szCs w:val="24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3CCF3DA2" w14:textId="77777777" w:rsidR="00285D8E" w:rsidRPr="00285D8E" w:rsidRDefault="00285D8E" w:rsidP="00285D8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опрос,</w:t>
            </w:r>
          </w:p>
          <w:p w14:paraId="757C51A1" w14:textId="03C75682" w:rsidR="00285D8E" w:rsidRPr="00285D8E" w:rsidRDefault="00285D8E" w:rsidP="00285D8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</w:t>
            </w:r>
          </w:p>
          <w:p w14:paraId="3D548F44" w14:textId="77777777" w:rsidR="00285D8E" w:rsidRPr="00285D8E" w:rsidRDefault="00285D8E" w:rsidP="00285D8E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BBF7C" w14:textId="77777777" w:rsidR="00285D8E" w:rsidRPr="00CC038F" w:rsidRDefault="00285D8E" w:rsidP="00285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09,</w:t>
            </w:r>
            <w:r w:rsidRPr="00CC038F">
              <w:rPr>
                <w:rFonts w:ascii="Times New Roman" w:hAnsi="Times New Roman" w:cs="Times New Roman"/>
              </w:rPr>
              <w:t xml:space="preserve"> </w:t>
            </w:r>
          </w:p>
          <w:p w14:paraId="029DCD52" w14:textId="77777777" w:rsidR="00285D8E" w:rsidRPr="00CC038F" w:rsidRDefault="00285D8E" w:rsidP="00285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ПК 5.3,</w:t>
            </w:r>
          </w:p>
          <w:p w14:paraId="7ADA6B06" w14:textId="77777777" w:rsidR="00285D8E" w:rsidRPr="00CC038F" w:rsidRDefault="00285D8E" w:rsidP="00285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2848B3C7" w14:textId="77777777" w:rsidR="00285D8E" w:rsidRPr="00CC038F" w:rsidRDefault="00285D8E" w:rsidP="00285D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7.1-ПК 7.3</w:t>
            </w:r>
          </w:p>
          <w:p w14:paraId="48EF6ED6" w14:textId="77777777" w:rsidR="00285D8E" w:rsidRPr="00285D8E" w:rsidRDefault="00285D8E" w:rsidP="00285D8E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14:paraId="247BD1EC" w14:textId="17F64682" w:rsidR="00285D8E" w:rsidRPr="00285D8E" w:rsidRDefault="004E15C6" w:rsidP="004E1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</w:t>
            </w:r>
            <w:r w:rsidR="00285D8E" w:rsidRPr="00285D8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 результатам ответов на вопросы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промежуточной аттестации </w:t>
            </w:r>
          </w:p>
        </w:tc>
        <w:tc>
          <w:tcPr>
            <w:tcW w:w="1820" w:type="dxa"/>
            <w:shd w:val="clear" w:color="auto" w:fill="auto"/>
          </w:tcPr>
          <w:p w14:paraId="4D1BB4AE" w14:textId="77777777" w:rsidR="004E15C6" w:rsidRPr="00CC038F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CC038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09,</w:t>
            </w:r>
            <w:r w:rsidRPr="00CC038F">
              <w:rPr>
                <w:rFonts w:ascii="Times New Roman" w:hAnsi="Times New Roman" w:cs="Times New Roman"/>
              </w:rPr>
              <w:t xml:space="preserve"> </w:t>
            </w:r>
          </w:p>
          <w:p w14:paraId="3AEF5925" w14:textId="77777777" w:rsidR="004E15C6" w:rsidRPr="00CC038F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C038F">
              <w:rPr>
                <w:rFonts w:ascii="Times New Roman" w:hAnsi="Times New Roman" w:cs="Times New Roman"/>
              </w:rPr>
              <w:t>ПК 5.3,</w:t>
            </w:r>
          </w:p>
          <w:p w14:paraId="0B3BA36E" w14:textId="77777777" w:rsidR="004E15C6" w:rsidRPr="00CC038F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09F97547" w14:textId="77777777" w:rsidR="004E15C6" w:rsidRPr="00CC038F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7.1-ПК 7.3</w:t>
            </w:r>
          </w:p>
          <w:p w14:paraId="4D0A9839" w14:textId="727D5466" w:rsidR="00285D8E" w:rsidRPr="00285D8E" w:rsidRDefault="00285D8E" w:rsidP="00285D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5C6" w:rsidRPr="00285D8E" w14:paraId="2EC71E1E" w14:textId="77777777" w:rsidTr="00C00A0A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D3F84" w14:textId="2A2B0B77" w:rsidR="004E15C6" w:rsidRPr="00285D8E" w:rsidRDefault="004E15C6" w:rsidP="004E15C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C6">
              <w:rPr>
                <w:rFonts w:ascii="Times New Roman" w:hAnsi="Times New Roman" w:cs="Times New Roman"/>
                <w:sz w:val="24"/>
                <w:szCs w:val="24"/>
              </w:rPr>
              <w:t>Тема 2. Аппаратные компоненты компьютерных сетей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A7CB2" w14:textId="77777777" w:rsidR="004E15C6" w:rsidRPr="00285D8E" w:rsidRDefault="004E15C6" w:rsidP="004E15C6">
            <w:pPr>
              <w:spacing w:after="33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7A3EBF62" w14:textId="77777777" w:rsidR="004E15C6" w:rsidRPr="00285D8E" w:rsidRDefault="004E15C6" w:rsidP="004E15C6">
            <w:pPr>
              <w:spacing w:after="33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-устный и письменный опрос,</w:t>
            </w:r>
          </w:p>
          <w:p w14:paraId="54410338" w14:textId="77777777" w:rsidR="004E15C6" w:rsidRPr="00285D8E" w:rsidRDefault="004E15C6" w:rsidP="004E1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2694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09,</w:t>
            </w:r>
            <w:r w:rsidRPr="008801F9">
              <w:rPr>
                <w:rFonts w:ascii="Times New Roman" w:hAnsi="Times New Roman" w:cs="Times New Roman"/>
              </w:rPr>
              <w:t xml:space="preserve"> </w:t>
            </w:r>
          </w:p>
          <w:p w14:paraId="2DD5D2E9" w14:textId="77777777" w:rsidR="004E15C6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F08F1A2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152ACE83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7.1-ПК 7.3</w:t>
            </w:r>
          </w:p>
          <w:p w14:paraId="26413868" w14:textId="77777777" w:rsidR="004E15C6" w:rsidRDefault="004E15C6" w:rsidP="004E1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</w:p>
          <w:p w14:paraId="70FB006A" w14:textId="77777777" w:rsidR="004E15C6" w:rsidRPr="00285D8E" w:rsidRDefault="004E15C6" w:rsidP="004E15C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14:paraId="684BCB08" w14:textId="6D32BAEA" w:rsidR="004E15C6" w:rsidRPr="00285D8E" w:rsidRDefault="004E15C6" w:rsidP="004E1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</w:t>
            </w:r>
            <w:r w:rsidRPr="00285D8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 результатам ответов на вопросы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промежуточной аттестации </w:t>
            </w:r>
          </w:p>
        </w:tc>
        <w:tc>
          <w:tcPr>
            <w:tcW w:w="1820" w:type="dxa"/>
            <w:shd w:val="clear" w:color="auto" w:fill="auto"/>
          </w:tcPr>
          <w:p w14:paraId="53F57626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09,</w:t>
            </w:r>
            <w:r w:rsidRPr="008801F9">
              <w:rPr>
                <w:rFonts w:ascii="Times New Roman" w:hAnsi="Times New Roman" w:cs="Times New Roman"/>
              </w:rPr>
              <w:t xml:space="preserve"> </w:t>
            </w:r>
          </w:p>
          <w:p w14:paraId="0AC269A6" w14:textId="77777777" w:rsidR="004E15C6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F5BB09D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5B93506C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7.1-ПК 7.3</w:t>
            </w:r>
          </w:p>
          <w:p w14:paraId="3D8133D3" w14:textId="77777777" w:rsidR="004E15C6" w:rsidRDefault="004E15C6" w:rsidP="004E1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</w:p>
          <w:p w14:paraId="1C34C06F" w14:textId="77777777" w:rsidR="004E15C6" w:rsidRPr="00285D8E" w:rsidRDefault="004E15C6" w:rsidP="004E15C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5C6" w:rsidRPr="00285D8E" w14:paraId="02EF0843" w14:textId="77777777" w:rsidTr="00C00A0A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B3CCB" w14:textId="21E17025" w:rsidR="004E15C6" w:rsidRPr="00285D8E" w:rsidRDefault="004E15C6" w:rsidP="004E15C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C6">
              <w:rPr>
                <w:rFonts w:ascii="Times New Roman" w:hAnsi="Times New Roman" w:cs="Times New Roman"/>
                <w:bCs/>
              </w:rPr>
              <w:t>Тема 3. Передача данных по сети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7EDB2" w14:textId="77777777" w:rsidR="004E15C6" w:rsidRPr="00285D8E" w:rsidRDefault="004E15C6" w:rsidP="004E15C6">
            <w:pPr>
              <w:spacing w:after="33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B26971C" w14:textId="77777777" w:rsidR="004E15C6" w:rsidRPr="00285D8E" w:rsidRDefault="004E15C6" w:rsidP="004E1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-устный и письменный опрос,</w:t>
            </w:r>
          </w:p>
          <w:p w14:paraId="227FF806" w14:textId="77777777" w:rsidR="004E15C6" w:rsidRPr="00285D8E" w:rsidRDefault="004E15C6" w:rsidP="004E1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5A64F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09,</w:t>
            </w:r>
          </w:p>
          <w:p w14:paraId="2359FBD8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</w:p>
          <w:p w14:paraId="4E1F4A76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6.1, ПК 6.5, </w:t>
            </w:r>
          </w:p>
          <w:p w14:paraId="2178652A" w14:textId="77777777" w:rsidR="004E15C6" w:rsidRDefault="004E15C6" w:rsidP="004E1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7.1-ПК 7.3, 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</w:p>
          <w:p w14:paraId="01F86A9B" w14:textId="77777777" w:rsidR="004E15C6" w:rsidRPr="00285D8E" w:rsidRDefault="004E15C6" w:rsidP="004E15C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shd w:val="clear" w:color="auto" w:fill="auto"/>
          </w:tcPr>
          <w:p w14:paraId="321E6333" w14:textId="01F774D6" w:rsidR="004E15C6" w:rsidRPr="00285D8E" w:rsidRDefault="004E15C6" w:rsidP="004E1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</w:t>
            </w:r>
            <w:r w:rsidRPr="00285D8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 результатам ответов на вопросы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промежуточной аттестации </w:t>
            </w:r>
          </w:p>
        </w:tc>
        <w:tc>
          <w:tcPr>
            <w:tcW w:w="1820" w:type="dxa"/>
            <w:shd w:val="clear" w:color="auto" w:fill="auto"/>
          </w:tcPr>
          <w:p w14:paraId="22CDBCFF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09,</w:t>
            </w:r>
          </w:p>
          <w:p w14:paraId="49D85A14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</w:p>
          <w:p w14:paraId="0C048A22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6.1, ПК 6.5, </w:t>
            </w:r>
          </w:p>
          <w:p w14:paraId="2533FE2A" w14:textId="77777777" w:rsidR="004E15C6" w:rsidRDefault="004E15C6" w:rsidP="004E1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7.1-ПК 7.3, 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</w:p>
          <w:p w14:paraId="38507D98" w14:textId="77777777" w:rsidR="004E15C6" w:rsidRPr="00285D8E" w:rsidRDefault="004E15C6" w:rsidP="004E15C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5C6" w:rsidRPr="00285D8E" w14:paraId="53DEF812" w14:textId="77777777" w:rsidTr="00C00A0A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98186" w14:textId="77777777" w:rsidR="004E15C6" w:rsidRPr="004E15C6" w:rsidRDefault="004E15C6" w:rsidP="004E15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Cs/>
              </w:rPr>
            </w:pPr>
            <w:r w:rsidRPr="004E15C6">
              <w:rPr>
                <w:rFonts w:ascii="Times New Roman" w:hAnsi="Times New Roman" w:cs="Times New Roman"/>
                <w:bCs/>
              </w:rPr>
              <w:t>Тема 4.</w:t>
            </w:r>
          </w:p>
          <w:p w14:paraId="4845D563" w14:textId="62BAB69D" w:rsidR="004E15C6" w:rsidRPr="00285D8E" w:rsidRDefault="004E15C6" w:rsidP="004E15C6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5C6">
              <w:rPr>
                <w:rFonts w:ascii="Times New Roman" w:hAnsi="Times New Roman" w:cs="Times New Roman"/>
                <w:bCs/>
              </w:rPr>
              <w:t>Сетевые архитектуры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7FF92" w14:textId="77777777" w:rsidR="004E15C6" w:rsidRPr="00285D8E" w:rsidRDefault="004E15C6" w:rsidP="004E15C6">
            <w:pPr>
              <w:spacing w:after="33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5B45E41" w14:textId="77777777" w:rsidR="004E15C6" w:rsidRPr="00285D8E" w:rsidRDefault="004E15C6" w:rsidP="004E1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-устный и письменный опрос,</w:t>
            </w:r>
          </w:p>
          <w:p w14:paraId="3390B1C4" w14:textId="77777777" w:rsidR="004E15C6" w:rsidRPr="00285D8E" w:rsidRDefault="004E15C6" w:rsidP="004E15C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285D8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5D08E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09,</w:t>
            </w:r>
          </w:p>
          <w:p w14:paraId="117EBF11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</w:p>
          <w:p w14:paraId="46749CBB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41733ABF" w14:textId="02AD9C90" w:rsidR="004E15C6" w:rsidRPr="00285D8E" w:rsidRDefault="004E15C6" w:rsidP="004E15C6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ПК 7.1-ПК 7.3, 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2104" w:type="dxa"/>
            <w:shd w:val="clear" w:color="auto" w:fill="auto"/>
          </w:tcPr>
          <w:p w14:paraId="7CA19B2F" w14:textId="5F2F004C" w:rsidR="004E15C6" w:rsidRPr="00285D8E" w:rsidRDefault="004E15C6" w:rsidP="004E15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оценка </w:t>
            </w:r>
            <w:r w:rsidRPr="00285D8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 результатам ответов на вопросы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промежуточной аттестации</w:t>
            </w:r>
          </w:p>
        </w:tc>
        <w:tc>
          <w:tcPr>
            <w:tcW w:w="1820" w:type="dxa"/>
            <w:shd w:val="clear" w:color="auto" w:fill="auto"/>
          </w:tcPr>
          <w:p w14:paraId="0CE22926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02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04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05</w:t>
            </w:r>
            <w:r w:rsidRPr="008801F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09,</w:t>
            </w:r>
          </w:p>
          <w:p w14:paraId="5B515FB5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801F9">
              <w:rPr>
                <w:rFonts w:ascii="Times New Roman" w:hAnsi="Times New Roman" w:cs="Times New Roman"/>
              </w:rPr>
              <w:t>ПК 5.3,</w:t>
            </w:r>
          </w:p>
          <w:p w14:paraId="5BD198D7" w14:textId="77777777" w:rsidR="004E15C6" w:rsidRPr="008801F9" w:rsidRDefault="004E15C6" w:rsidP="004E1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6.1, ПК 6.5</w:t>
            </w:r>
          </w:p>
          <w:p w14:paraId="4AA916DD" w14:textId="12E15423" w:rsidR="004E15C6" w:rsidRPr="00285D8E" w:rsidRDefault="004E15C6" w:rsidP="004E15C6">
            <w:pPr>
              <w:spacing w:after="0" w:line="240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ПК 7.1-ПК 7.3, ПК 9.4, 9.6, ПК </w:t>
            </w:r>
            <w:r w:rsidRPr="008801F9">
              <w:rPr>
                <w:rFonts w:ascii="Times New Roman" w:hAnsi="Times New Roman" w:cs="Times New Roman"/>
              </w:rPr>
              <w:t>9.10</w:t>
            </w:r>
          </w:p>
        </w:tc>
      </w:tr>
    </w:tbl>
    <w:p w14:paraId="24893E67" w14:textId="77777777" w:rsidR="00D247D3" w:rsidRDefault="00D247D3" w:rsidP="00F832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585D3E5" w14:textId="77777777" w:rsidR="003748E8" w:rsidRPr="003748E8" w:rsidRDefault="003748E8" w:rsidP="003748E8">
      <w:pPr>
        <w:numPr>
          <w:ilvl w:val="0"/>
          <w:numId w:val="45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 w:rsidRPr="003748E8">
        <w:rPr>
          <w:rFonts w:ascii="Times New Roman" w:hAnsi="Times New Roman" w:cs="Times New Roman"/>
          <w:b/>
          <w:sz w:val="24"/>
          <w:szCs w:val="24"/>
          <w:lang w:val="x-none" w:eastAsia="en-US"/>
        </w:rPr>
        <w:t xml:space="preserve">ПЕРЕЧЕНЬ ЗАДАНИЙ ДЛЯ ОЦЕНКИ СФОРМИРОВАННОСТИ КОМПЕТЕНЦИЙ </w:t>
      </w:r>
    </w:p>
    <w:p w14:paraId="4A1EBACD" w14:textId="77777777" w:rsidR="003748E8" w:rsidRPr="003748E8" w:rsidRDefault="003748E8" w:rsidP="003748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7F136AC" w14:textId="66835B25" w:rsidR="003748E8" w:rsidRDefault="003748E8" w:rsidP="003748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748E8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ОК </w:t>
      </w:r>
      <w:r>
        <w:rPr>
          <w:rFonts w:ascii="Times New Roman" w:hAnsi="Times New Roman" w:cs="Times New Roman"/>
          <w:b/>
          <w:i/>
          <w:sz w:val="24"/>
          <w:szCs w:val="24"/>
        </w:rPr>
        <w:t>01, ОК 02, ОК 04, ОК 05, ОК 09</w:t>
      </w:r>
    </w:p>
    <w:p w14:paraId="3BBD416A" w14:textId="77777777" w:rsidR="003748E8" w:rsidRDefault="003748E8" w:rsidP="003748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40E0735" w14:textId="0805F01F" w:rsidR="003748E8" w:rsidRDefault="003748E8" w:rsidP="003748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  <w:r w:rsidR="00B4409F">
        <w:rPr>
          <w:rFonts w:ascii="Times New Roman" w:hAnsi="Times New Roman" w:cs="Times New Roman"/>
          <w:sz w:val="24"/>
          <w:szCs w:val="24"/>
        </w:rPr>
        <w:t xml:space="preserve"> (тесты)</w:t>
      </w:r>
    </w:p>
    <w:p w14:paraId="48355A38" w14:textId="10A03E9E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№1.</w:t>
      </w:r>
    </w:p>
    <w:p w14:paraId="6B92C8E7" w14:textId="34D85670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Сервер – это…</w:t>
      </w:r>
    </w:p>
    <w:p w14:paraId="79323316" w14:textId="03DA6AB1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А) сетевая программа, которая ведёт диалог одного пользователя с другим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DEC5DC" w14:textId="6D3BB1F5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Б) мощный компьютер, к которому подключаются остальные компьютеры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E594DEF" w14:textId="262703E9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В) компьютер отдельного пользователя, подключённый в общую сеть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0F8876" w14:textId="41CDB785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Г) стандарт, определяющий форму представления и способ пересылки сообщения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E6A83D6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750B2C2" w14:textId="257FCC4D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№2.</w:t>
      </w:r>
    </w:p>
    <w:p w14:paraId="65F3115F" w14:textId="66E54023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748E8">
        <w:rPr>
          <w:rFonts w:ascii="Times New Roman" w:hAnsi="Times New Roman" w:cs="Times New Roman"/>
          <w:b/>
          <w:sz w:val="24"/>
          <w:szCs w:val="24"/>
        </w:rPr>
        <w:t>Локальные компьютерные сети – это…</w:t>
      </w:r>
    </w:p>
    <w:p w14:paraId="38EE690A" w14:textId="0C0633CC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А) сеть, к которой подключены все компьютеры одного населённого пункта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408451" w14:textId="64FDE1B7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Б) сеть, к которой подключены все компьютеры страны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20EF8B" w14:textId="7AC903B1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В) сеть, к которой подключены все компьютеры, находящиеся в одном здании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927259" w14:textId="60A9C3C9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Г) сеть, к которой подключены все компьютеры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9F91D1" w14:textId="77777777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EF6986A" w14:textId="1AE682EB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</w:t>
      </w:r>
      <w:r w:rsidRPr="003748E8">
        <w:rPr>
          <w:rFonts w:ascii="Times New Roman" w:hAnsi="Times New Roman" w:cs="Times New Roman"/>
          <w:sz w:val="24"/>
          <w:szCs w:val="24"/>
        </w:rPr>
        <w:t>.</w:t>
      </w:r>
    </w:p>
    <w:p w14:paraId="73889455" w14:textId="1010A739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Домен – э</w:t>
      </w:r>
      <w:r w:rsidRPr="003748E8">
        <w:rPr>
          <w:rFonts w:ascii="Times New Roman" w:hAnsi="Times New Roman" w:cs="Times New Roman"/>
          <w:b/>
          <w:sz w:val="24"/>
          <w:szCs w:val="24"/>
        </w:rPr>
        <w:t>то...</w:t>
      </w:r>
    </w:p>
    <w:p w14:paraId="59AF6AC0" w14:textId="183940F3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А) часть адреса, определяющая адрес компьютера пользователя в сети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99F3AEA" w14:textId="677D6864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Б) название программы, для осуществления связи между компьютерами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CA403D1" w14:textId="511AB46C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В) название устройства, осуществляющего связь между компьютерами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B33367A" w14:textId="088862E3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Г) единица скорости информационного обмена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465529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02C9979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№4.</w:t>
      </w:r>
    </w:p>
    <w:p w14:paraId="69D0A480" w14:textId="64E346FE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748E8">
        <w:rPr>
          <w:rFonts w:ascii="Times New Roman" w:hAnsi="Times New Roman" w:cs="Times New Roman"/>
          <w:b/>
          <w:sz w:val="24"/>
          <w:szCs w:val="24"/>
        </w:rPr>
        <w:t>Гиперссылка – это:</w:t>
      </w:r>
    </w:p>
    <w:p w14:paraId="0443AB7A" w14:textId="7E276B24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А) информационно – поисковая система сети Интернет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162D28" w14:textId="4946415C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 xml:space="preserve">Б) совокупность </w:t>
      </w:r>
      <w:proofErr w:type="spellStart"/>
      <w:r w:rsidRPr="003748E8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3748E8">
        <w:rPr>
          <w:rFonts w:ascii="Times New Roman" w:hAnsi="Times New Roman" w:cs="Times New Roman"/>
          <w:sz w:val="24"/>
          <w:szCs w:val="24"/>
        </w:rPr>
        <w:t xml:space="preserve"> – страниц, принадлежащих одному пользователю или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4CF1618" w14:textId="274634E0" w:rsidR="003748E8" w:rsidRPr="003748E8" w:rsidRDefault="003748E8" w:rsidP="00374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В) текст, в котором могут осуществляться переходы между различными документами, с помощью выделенных меток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78F8A42" w14:textId="4B672FAB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Г) выделенная метка для перехода к другому документу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09C9919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1211913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№5.</w:t>
      </w:r>
    </w:p>
    <w:p w14:paraId="68B7E369" w14:textId="5148F932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Адресация – э</w:t>
      </w:r>
      <w:r w:rsidRPr="003748E8">
        <w:rPr>
          <w:rFonts w:ascii="Times New Roman" w:hAnsi="Times New Roman" w:cs="Times New Roman"/>
          <w:b/>
          <w:sz w:val="24"/>
          <w:szCs w:val="24"/>
        </w:rPr>
        <w:t>то:</w:t>
      </w:r>
    </w:p>
    <w:p w14:paraId="719C2063" w14:textId="7B00151E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А) способ идентификации абонентов в сети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D936FBA" w14:textId="4D37239F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Б) адрес сервера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C31EC7D" w14:textId="1F025543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В) адрес пользователя сети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2923E4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6A024AD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№6.</w:t>
      </w:r>
    </w:p>
    <w:p w14:paraId="524A60E9" w14:textId="45497DA0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Сетевой адаптер – э</w:t>
      </w:r>
      <w:r w:rsidRPr="003748E8">
        <w:rPr>
          <w:rFonts w:ascii="Times New Roman" w:hAnsi="Times New Roman" w:cs="Times New Roman"/>
          <w:b/>
          <w:sz w:val="24"/>
          <w:szCs w:val="24"/>
        </w:rPr>
        <w:t>то:</w:t>
      </w:r>
    </w:p>
    <w:p w14:paraId="0A749AE5" w14:textId="2F654C2D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А) специальная программа, через которую осуществляется связь нескольких компьютеров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6670B46" w14:textId="5C282726" w:rsidR="003748E8" w:rsidRPr="003748E8" w:rsidRDefault="003748E8" w:rsidP="00374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Б) специальное аппаратное средство для эффективного взаимодействия персональных компьютеров сети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A284C3B" w14:textId="0B72BD9E" w:rsidR="003748E8" w:rsidRPr="003748E8" w:rsidRDefault="003748E8" w:rsidP="00374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В) специальная система управления сетевыми ресурсами общего доступа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7013811" w14:textId="0B270622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Г) система обмена информацией между компьютерами по локальным сетям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16D3D42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8060BB9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№7.</w:t>
      </w:r>
    </w:p>
    <w:p w14:paraId="70D7F049" w14:textId="3F675564" w:rsidR="003748E8" w:rsidRPr="003748E8" w:rsidRDefault="003748E8" w:rsidP="003748E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48E8">
        <w:rPr>
          <w:rFonts w:ascii="Times New Roman" w:hAnsi="Times New Roman" w:cs="Times New Roman"/>
          <w:b/>
          <w:sz w:val="24"/>
          <w:szCs w:val="24"/>
        </w:rPr>
        <w:t>Для соединения компьютеров в сетях используются кабели различных типов. По какому из них передаётся информация, закодированная в пучке света.</w:t>
      </w:r>
    </w:p>
    <w:p w14:paraId="7A43C374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А) витая пара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9F38870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Б) телефонный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1B3774B" w14:textId="77777777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В) коаксиальный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72A085F" w14:textId="4ADCFE22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оптико</w:t>
      </w:r>
      <w:proofErr w:type="spellEnd"/>
      <w:r>
        <w:rPr>
          <w:rFonts w:ascii="Times New Roman" w:hAnsi="Times New Roman" w:cs="Times New Roman"/>
          <w:sz w:val="24"/>
          <w:szCs w:val="24"/>
        </w:rPr>
        <w:t>–</w:t>
      </w:r>
      <w:r w:rsidRPr="003748E8">
        <w:rPr>
          <w:rFonts w:ascii="Times New Roman" w:hAnsi="Times New Roman" w:cs="Times New Roman"/>
          <w:sz w:val="24"/>
          <w:szCs w:val="24"/>
        </w:rPr>
        <w:t>волоконный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04A9884" w14:textId="77777777" w:rsidR="0071266D" w:rsidRDefault="0071266D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AADD0B" w14:textId="290E03DD" w:rsidR="0071266D" w:rsidRDefault="0071266D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№8.</w:t>
      </w:r>
    </w:p>
    <w:p w14:paraId="75181E00" w14:textId="46D8791B" w:rsidR="003748E8" w:rsidRPr="0071266D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1266D">
        <w:rPr>
          <w:rFonts w:ascii="Times New Roman" w:hAnsi="Times New Roman" w:cs="Times New Roman"/>
          <w:b/>
          <w:sz w:val="24"/>
          <w:szCs w:val="24"/>
        </w:rPr>
        <w:t>Провайдер – это:</w:t>
      </w:r>
    </w:p>
    <w:p w14:paraId="3943CBC1" w14:textId="19B6F713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А) владелец узла сети, с которым заключается договор на подключение к его узлу</w:t>
      </w:r>
      <w:r w:rsidR="0071266D">
        <w:rPr>
          <w:rFonts w:ascii="Times New Roman" w:hAnsi="Times New Roman" w:cs="Times New Roman"/>
          <w:sz w:val="24"/>
          <w:szCs w:val="24"/>
        </w:rPr>
        <w:t>;</w:t>
      </w:r>
    </w:p>
    <w:p w14:paraId="78EC785C" w14:textId="1B3159D0" w:rsidR="003748E8" w:rsidRP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Б) специальная программа для подключения к узлу сети</w:t>
      </w:r>
      <w:r w:rsidR="0071266D">
        <w:rPr>
          <w:rFonts w:ascii="Times New Roman" w:hAnsi="Times New Roman" w:cs="Times New Roman"/>
          <w:sz w:val="24"/>
          <w:szCs w:val="24"/>
        </w:rPr>
        <w:t>;</w:t>
      </w:r>
    </w:p>
    <w:p w14:paraId="22D26C0B" w14:textId="4F4F4618" w:rsidR="003748E8" w:rsidRPr="003748E8" w:rsidRDefault="003748E8" w:rsidP="007126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В) владелец компьютера, с которым заключается договор на подключение его компьютера к узлу сети</w:t>
      </w:r>
      <w:r w:rsidR="0071266D">
        <w:rPr>
          <w:rFonts w:ascii="Times New Roman" w:hAnsi="Times New Roman" w:cs="Times New Roman"/>
          <w:sz w:val="24"/>
          <w:szCs w:val="24"/>
        </w:rPr>
        <w:t>;</w:t>
      </w:r>
    </w:p>
    <w:p w14:paraId="56D0502A" w14:textId="2F40F623" w:rsidR="003748E8" w:rsidRDefault="003748E8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748E8">
        <w:rPr>
          <w:rFonts w:ascii="Times New Roman" w:hAnsi="Times New Roman" w:cs="Times New Roman"/>
          <w:sz w:val="24"/>
          <w:szCs w:val="24"/>
        </w:rPr>
        <w:t>Г) аппаратное устройство для подключения к узлу сети</w:t>
      </w:r>
      <w:r w:rsidR="0071266D">
        <w:rPr>
          <w:rFonts w:ascii="Times New Roman" w:hAnsi="Times New Roman" w:cs="Times New Roman"/>
          <w:sz w:val="24"/>
          <w:szCs w:val="24"/>
        </w:rPr>
        <w:t>.</w:t>
      </w:r>
    </w:p>
    <w:p w14:paraId="0C6CC2CA" w14:textId="77777777" w:rsidR="0071266D" w:rsidRDefault="0071266D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379872A" w14:textId="026540DA" w:rsidR="0071266D" w:rsidRDefault="0071266D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№9.</w:t>
      </w:r>
    </w:p>
    <w:p w14:paraId="23750BC9" w14:textId="77777777" w:rsidR="0071266D" w:rsidRDefault="0071266D" w:rsidP="007126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2F81">
        <w:rPr>
          <w:rFonts w:ascii="Times New Roman" w:hAnsi="Times New Roman" w:cs="Times New Roman"/>
          <w:b/>
          <w:bCs/>
          <w:sz w:val="24"/>
          <w:szCs w:val="24"/>
        </w:rPr>
        <w:t>Способ взаимодействия компьютеров и характер распростр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анения сигналов по сети есть:  </w:t>
      </w:r>
    </w:p>
    <w:p w14:paraId="7B89404A" w14:textId="77777777" w:rsidR="0071266D" w:rsidRPr="0071266D" w:rsidRDefault="0071266D" w:rsidP="007126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266D">
        <w:rPr>
          <w:rFonts w:ascii="Times New Roman" w:hAnsi="Times New Roman" w:cs="Times New Roman"/>
          <w:bCs/>
          <w:sz w:val="24"/>
          <w:szCs w:val="24"/>
        </w:rPr>
        <w:t xml:space="preserve">А) физическая топология; </w:t>
      </w:r>
    </w:p>
    <w:p w14:paraId="476AF91F" w14:textId="77777777" w:rsidR="0071266D" w:rsidRPr="0071266D" w:rsidRDefault="0071266D" w:rsidP="007126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266D">
        <w:rPr>
          <w:rFonts w:ascii="Times New Roman" w:hAnsi="Times New Roman" w:cs="Times New Roman"/>
          <w:bCs/>
          <w:sz w:val="24"/>
          <w:szCs w:val="24"/>
        </w:rPr>
        <w:t>Б) логическая топология;</w:t>
      </w:r>
    </w:p>
    <w:p w14:paraId="0062CA6D" w14:textId="2DB6C223" w:rsidR="0071266D" w:rsidRPr="0071266D" w:rsidRDefault="0071266D" w:rsidP="007126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266D">
        <w:rPr>
          <w:rFonts w:ascii="Times New Roman" w:hAnsi="Times New Roman" w:cs="Times New Roman"/>
          <w:bCs/>
          <w:sz w:val="24"/>
          <w:szCs w:val="24"/>
        </w:rPr>
        <w:t xml:space="preserve">В) сетевой протокол. </w:t>
      </w:r>
    </w:p>
    <w:p w14:paraId="34AA3FFB" w14:textId="77777777" w:rsidR="0071266D" w:rsidRDefault="0071266D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7428537" w14:textId="7048D3D3" w:rsidR="0071266D" w:rsidRDefault="0071266D" w:rsidP="003748E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№10.</w:t>
      </w:r>
    </w:p>
    <w:p w14:paraId="13E7A4FA" w14:textId="1BD6135B" w:rsidR="0071266D" w:rsidRPr="0071266D" w:rsidRDefault="0071266D" w:rsidP="007126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266D">
        <w:rPr>
          <w:rFonts w:ascii="Times New Roman" w:hAnsi="Times New Roman" w:cs="Times New Roman"/>
          <w:b/>
          <w:sz w:val="24"/>
          <w:szCs w:val="24"/>
        </w:rPr>
        <w:t>Как называется формализованное описание аппаратных и программных компонентов, способов их взаимодействия с другими компонентами, условий эксплуатации, ограничений и особых характеристик?</w:t>
      </w:r>
    </w:p>
    <w:p w14:paraId="72BD1608" w14:textId="1092648F" w:rsidR="0071266D" w:rsidRPr="0071266D" w:rsidRDefault="0071266D" w:rsidP="007126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1266D">
        <w:rPr>
          <w:rFonts w:ascii="Times New Roman" w:hAnsi="Times New Roman" w:cs="Times New Roman"/>
          <w:sz w:val="24"/>
          <w:szCs w:val="24"/>
        </w:rPr>
        <w:t>) совместимость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03330E" w14:textId="5B288276" w:rsidR="0071266D" w:rsidRPr="0071266D" w:rsidRDefault="0071266D" w:rsidP="007126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1266D">
        <w:rPr>
          <w:rFonts w:ascii="Times New Roman" w:hAnsi="Times New Roman" w:cs="Times New Roman"/>
          <w:sz w:val="24"/>
          <w:szCs w:val="24"/>
        </w:rPr>
        <w:t>) конвергенция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4CA8D8F" w14:textId="3C21D1C4" w:rsidR="0071266D" w:rsidRPr="0071266D" w:rsidRDefault="0071266D" w:rsidP="007126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71266D">
        <w:rPr>
          <w:rFonts w:ascii="Times New Roman" w:hAnsi="Times New Roman" w:cs="Times New Roman"/>
          <w:sz w:val="24"/>
          <w:szCs w:val="24"/>
        </w:rPr>
        <w:t>) топология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4F34448" w14:textId="7879316E" w:rsidR="0071266D" w:rsidRDefault="0071266D" w:rsidP="007126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71266D">
        <w:rPr>
          <w:rFonts w:ascii="Times New Roman" w:hAnsi="Times New Roman" w:cs="Times New Roman"/>
          <w:sz w:val="24"/>
          <w:szCs w:val="24"/>
        </w:rPr>
        <w:t>) спецификация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A8D42F8" w14:textId="77777777" w:rsidR="00294369" w:rsidRDefault="00294369" w:rsidP="0071266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0B86D93" w14:textId="66194891" w:rsid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№11.</w:t>
      </w:r>
    </w:p>
    <w:p w14:paraId="3891121E" w14:textId="7DE77789" w:rsidR="00294369" w:rsidRP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94369">
        <w:rPr>
          <w:rFonts w:ascii="Times New Roman" w:hAnsi="Times New Roman" w:cs="Times New Roman"/>
          <w:b/>
          <w:sz w:val="24"/>
          <w:szCs w:val="24"/>
        </w:rPr>
        <w:t>Установите соответствие меж</w:t>
      </w:r>
      <w:r>
        <w:rPr>
          <w:rFonts w:ascii="Times New Roman" w:hAnsi="Times New Roman" w:cs="Times New Roman"/>
          <w:b/>
          <w:sz w:val="24"/>
          <w:szCs w:val="24"/>
        </w:rPr>
        <w:t>ду термином и его определением:</w:t>
      </w:r>
    </w:p>
    <w:p w14:paraId="00BA9BAB" w14:textId="77777777" w:rsid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9436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LAN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C87D8E" w14:textId="1BF21CCC" w:rsidR="00294369" w:rsidRP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4369">
        <w:rPr>
          <w:rFonts w:ascii="Times New Roman" w:hAnsi="Times New Roman" w:cs="Times New Roman"/>
          <w:sz w:val="24"/>
          <w:szCs w:val="24"/>
        </w:rPr>
        <w:t xml:space="preserve">2. </w:t>
      </w:r>
      <w:r w:rsidRPr="00294369">
        <w:rPr>
          <w:rFonts w:ascii="Times New Roman" w:hAnsi="Times New Roman" w:cs="Times New Roman"/>
          <w:sz w:val="24"/>
          <w:szCs w:val="24"/>
          <w:lang w:val="en-US"/>
        </w:rPr>
        <w:t>WAN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785979D" w14:textId="048F44B5" w:rsidR="00294369" w:rsidRP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94369">
        <w:rPr>
          <w:rFonts w:ascii="Times New Roman" w:hAnsi="Times New Roman" w:cs="Times New Roman"/>
          <w:sz w:val="24"/>
          <w:szCs w:val="24"/>
        </w:rPr>
        <w:t xml:space="preserve">3. </w:t>
      </w:r>
      <w:r w:rsidRPr="00294369">
        <w:rPr>
          <w:rFonts w:ascii="Times New Roman" w:hAnsi="Times New Roman" w:cs="Times New Roman"/>
          <w:sz w:val="24"/>
          <w:szCs w:val="24"/>
          <w:lang w:val="en-US"/>
        </w:rPr>
        <w:t>MAN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82A54E" w14:textId="1983DAAE" w:rsidR="00294369" w:rsidRP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94369">
        <w:rPr>
          <w:rFonts w:ascii="Times New Roman" w:hAnsi="Times New Roman" w:cs="Times New Roman"/>
          <w:sz w:val="24"/>
          <w:szCs w:val="24"/>
        </w:rPr>
        <w:t>. PAN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0C8DD4" w14:textId="42BFAB17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369">
        <w:rPr>
          <w:rFonts w:ascii="Times New Roman" w:hAnsi="Times New Roman" w:cs="Times New Roman"/>
          <w:sz w:val="24"/>
          <w:szCs w:val="24"/>
        </w:rPr>
        <w:t>A. Локальная сеть, которая обычно охватывает небольшую территор</w:t>
      </w:r>
      <w:r>
        <w:rPr>
          <w:rFonts w:ascii="Times New Roman" w:hAnsi="Times New Roman" w:cs="Times New Roman"/>
          <w:sz w:val="24"/>
          <w:szCs w:val="24"/>
        </w:rPr>
        <w:t>ию, такую как здание или кампус;</w:t>
      </w:r>
    </w:p>
    <w:p w14:paraId="15A9FED2" w14:textId="5BA9BE44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Pr="00294369">
        <w:rPr>
          <w:rFonts w:ascii="Times New Roman" w:hAnsi="Times New Roman" w:cs="Times New Roman"/>
          <w:sz w:val="24"/>
          <w:szCs w:val="24"/>
        </w:rPr>
        <w:t xml:space="preserve">. Широкополосная сеть, которая охватывает большие географические расстояния, </w:t>
      </w:r>
      <w:r>
        <w:rPr>
          <w:rFonts w:ascii="Times New Roman" w:hAnsi="Times New Roman" w:cs="Times New Roman"/>
          <w:sz w:val="24"/>
          <w:szCs w:val="24"/>
        </w:rPr>
        <w:t>такие как страны или континенты;</w:t>
      </w:r>
    </w:p>
    <w:p w14:paraId="35A17B0F" w14:textId="2030CE82" w:rsidR="00294369" w:rsidRP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94369">
        <w:rPr>
          <w:rFonts w:ascii="Times New Roman" w:hAnsi="Times New Roman" w:cs="Times New Roman"/>
          <w:sz w:val="24"/>
          <w:szCs w:val="24"/>
        </w:rPr>
        <w:t>. Городская сеть, которая охва</w:t>
      </w:r>
      <w:r>
        <w:rPr>
          <w:rFonts w:ascii="Times New Roman" w:hAnsi="Times New Roman" w:cs="Times New Roman"/>
          <w:sz w:val="24"/>
          <w:szCs w:val="24"/>
        </w:rPr>
        <w:t>тывает большие городские районы;</w:t>
      </w:r>
    </w:p>
    <w:p w14:paraId="784EFC0E" w14:textId="67581CBB" w:rsid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94369">
        <w:rPr>
          <w:rFonts w:ascii="Times New Roman" w:hAnsi="Times New Roman" w:cs="Times New Roman"/>
          <w:sz w:val="24"/>
          <w:szCs w:val="24"/>
        </w:rPr>
        <w:t>. Персональная сеть, которая охватывает небольшую территорию вокруг отдельного человека.</w:t>
      </w:r>
    </w:p>
    <w:p w14:paraId="520EDF6A" w14:textId="77777777" w:rsid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4CD87F6" w14:textId="5BFE525B" w:rsid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№12.</w:t>
      </w:r>
    </w:p>
    <w:p w14:paraId="5BE5971F" w14:textId="77777777" w:rsidR="00294369" w:rsidRP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94369">
        <w:rPr>
          <w:rFonts w:ascii="Times New Roman" w:hAnsi="Times New Roman" w:cs="Times New Roman"/>
          <w:b/>
          <w:sz w:val="24"/>
          <w:szCs w:val="24"/>
        </w:rPr>
        <w:t>Установите соответствие меж</w:t>
      </w:r>
      <w:r>
        <w:rPr>
          <w:rFonts w:ascii="Times New Roman" w:hAnsi="Times New Roman" w:cs="Times New Roman"/>
          <w:b/>
          <w:sz w:val="24"/>
          <w:szCs w:val="24"/>
        </w:rPr>
        <w:t>ду термином и его определением:</w:t>
      </w:r>
    </w:p>
    <w:p w14:paraId="04507B9F" w14:textId="178C9FC4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94369">
        <w:rPr>
          <w:rFonts w:ascii="Times New Roman" w:hAnsi="Times New Roman" w:cs="Times New Roman"/>
          <w:sz w:val="24"/>
          <w:szCs w:val="24"/>
        </w:rPr>
        <w:t>. Пакет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EA334E4" w14:textId="21DC6A05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94369">
        <w:rPr>
          <w:rFonts w:ascii="Times New Roman" w:hAnsi="Times New Roman" w:cs="Times New Roman"/>
          <w:sz w:val="24"/>
          <w:szCs w:val="24"/>
        </w:rPr>
        <w:t>. Маршрутизатор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630D628" w14:textId="5923B8F4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94369">
        <w:rPr>
          <w:rFonts w:ascii="Times New Roman" w:hAnsi="Times New Roman" w:cs="Times New Roman"/>
          <w:sz w:val="24"/>
          <w:szCs w:val="24"/>
        </w:rPr>
        <w:t>. Сетевой мост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539DCB9" w14:textId="0904EE4B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94369">
        <w:rPr>
          <w:rFonts w:ascii="Times New Roman" w:hAnsi="Times New Roman" w:cs="Times New Roman"/>
          <w:sz w:val="24"/>
          <w:szCs w:val="24"/>
        </w:rPr>
        <w:t>. DHCP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D5AD0D" w14:textId="4AEA3A8F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369">
        <w:rPr>
          <w:rFonts w:ascii="Times New Roman" w:hAnsi="Times New Roman" w:cs="Times New Roman"/>
          <w:sz w:val="24"/>
          <w:szCs w:val="24"/>
        </w:rPr>
        <w:t>A. Едини</w:t>
      </w:r>
      <w:r>
        <w:rPr>
          <w:rFonts w:ascii="Times New Roman" w:hAnsi="Times New Roman" w:cs="Times New Roman"/>
          <w:sz w:val="24"/>
          <w:szCs w:val="24"/>
        </w:rPr>
        <w:t>ца данных, передаваемая по сети;</w:t>
      </w:r>
    </w:p>
    <w:p w14:paraId="6B5CB1B3" w14:textId="1235F2D5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94369">
        <w:rPr>
          <w:rFonts w:ascii="Times New Roman" w:hAnsi="Times New Roman" w:cs="Times New Roman"/>
          <w:sz w:val="24"/>
          <w:szCs w:val="24"/>
        </w:rPr>
        <w:t>. Устройство, которое направляет сетевой трафик м</w:t>
      </w:r>
      <w:r>
        <w:rPr>
          <w:rFonts w:ascii="Times New Roman" w:hAnsi="Times New Roman" w:cs="Times New Roman"/>
          <w:sz w:val="24"/>
          <w:szCs w:val="24"/>
        </w:rPr>
        <w:t>ежду различными сегментами сети;</w:t>
      </w:r>
    </w:p>
    <w:p w14:paraId="5E1A0208" w14:textId="46ED75F7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94369">
        <w:rPr>
          <w:rFonts w:ascii="Times New Roman" w:hAnsi="Times New Roman" w:cs="Times New Roman"/>
          <w:sz w:val="24"/>
          <w:szCs w:val="24"/>
        </w:rPr>
        <w:t>. Устройство, которое соединяет два сегмента сети, позвол</w:t>
      </w:r>
      <w:r>
        <w:rPr>
          <w:rFonts w:ascii="Times New Roman" w:hAnsi="Times New Roman" w:cs="Times New Roman"/>
          <w:sz w:val="24"/>
          <w:szCs w:val="24"/>
        </w:rPr>
        <w:t>яя им работать как единое целое;</w:t>
      </w:r>
    </w:p>
    <w:p w14:paraId="1F9DD3A8" w14:textId="36CDE995" w:rsid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94369">
        <w:rPr>
          <w:rFonts w:ascii="Times New Roman" w:hAnsi="Times New Roman" w:cs="Times New Roman"/>
          <w:sz w:val="24"/>
          <w:szCs w:val="24"/>
        </w:rPr>
        <w:t>. Протокол, который автоматически назначает IP-адреса устройствам в сети.</w:t>
      </w:r>
    </w:p>
    <w:p w14:paraId="1ED35AE6" w14:textId="77777777" w:rsid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6808D0" w14:textId="6875E426" w:rsid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№13.</w:t>
      </w:r>
    </w:p>
    <w:p w14:paraId="1E26EBC1" w14:textId="77777777" w:rsidR="00294369" w:rsidRP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94369">
        <w:rPr>
          <w:rFonts w:ascii="Times New Roman" w:hAnsi="Times New Roman" w:cs="Times New Roman"/>
          <w:b/>
          <w:sz w:val="24"/>
          <w:szCs w:val="24"/>
        </w:rPr>
        <w:t>Установите соответствие меж</w:t>
      </w:r>
      <w:r>
        <w:rPr>
          <w:rFonts w:ascii="Times New Roman" w:hAnsi="Times New Roman" w:cs="Times New Roman"/>
          <w:b/>
          <w:sz w:val="24"/>
          <w:szCs w:val="24"/>
        </w:rPr>
        <w:t>ду термином и его определением:</w:t>
      </w:r>
    </w:p>
    <w:p w14:paraId="49EB5AEF" w14:textId="039810A2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94369">
        <w:rPr>
          <w:rFonts w:ascii="Times New Roman" w:hAnsi="Times New Roman" w:cs="Times New Roman"/>
          <w:sz w:val="24"/>
          <w:szCs w:val="24"/>
        </w:rPr>
        <w:t>Шифрование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0C655A" w14:textId="7BC2BB43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94369">
        <w:rPr>
          <w:rFonts w:ascii="Times New Roman" w:hAnsi="Times New Roman" w:cs="Times New Roman"/>
          <w:sz w:val="24"/>
          <w:szCs w:val="24"/>
        </w:rPr>
        <w:t>. Брандмауэр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799286E" w14:textId="7897042E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94369">
        <w:rPr>
          <w:rFonts w:ascii="Times New Roman" w:hAnsi="Times New Roman" w:cs="Times New Roman"/>
          <w:sz w:val="24"/>
          <w:szCs w:val="24"/>
        </w:rPr>
        <w:t>. Прокси-сервер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3D5F24A" w14:textId="1B13072E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94369">
        <w:rPr>
          <w:rFonts w:ascii="Times New Roman" w:hAnsi="Times New Roman" w:cs="Times New Roman"/>
          <w:sz w:val="24"/>
          <w:szCs w:val="24"/>
        </w:rPr>
        <w:t>. Точка доступа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BCE788" w14:textId="5C0A29F0" w:rsid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369">
        <w:rPr>
          <w:rFonts w:ascii="Times New Roman" w:hAnsi="Times New Roman" w:cs="Times New Roman"/>
          <w:sz w:val="24"/>
          <w:szCs w:val="24"/>
        </w:rPr>
        <w:t>A. Процесс преобразования информации в форму, которую невозможно п</w:t>
      </w:r>
      <w:r>
        <w:rPr>
          <w:rFonts w:ascii="Times New Roman" w:hAnsi="Times New Roman" w:cs="Times New Roman"/>
          <w:sz w:val="24"/>
          <w:szCs w:val="24"/>
        </w:rPr>
        <w:t>рочитать без специального ключа;</w:t>
      </w:r>
    </w:p>
    <w:p w14:paraId="03E0334F" w14:textId="77777777" w:rsidR="00104228" w:rsidRPr="00294369" w:rsidRDefault="00104228" w:rsidP="00104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94369">
        <w:rPr>
          <w:rFonts w:ascii="Times New Roman" w:hAnsi="Times New Roman" w:cs="Times New Roman"/>
          <w:sz w:val="24"/>
          <w:szCs w:val="24"/>
        </w:rPr>
        <w:t>. Сервер, который действует как посредник для запросов клиентов, стремящихся по</w:t>
      </w:r>
      <w:r>
        <w:rPr>
          <w:rFonts w:ascii="Times New Roman" w:hAnsi="Times New Roman" w:cs="Times New Roman"/>
          <w:sz w:val="24"/>
          <w:szCs w:val="24"/>
        </w:rPr>
        <w:t>лучить доступ к другим сервисам;</w:t>
      </w:r>
    </w:p>
    <w:p w14:paraId="770B46E9" w14:textId="79C42EF7" w:rsidR="00294369" w:rsidRPr="00294369" w:rsidRDefault="00104228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94369" w:rsidRPr="00294369">
        <w:rPr>
          <w:rFonts w:ascii="Times New Roman" w:hAnsi="Times New Roman" w:cs="Times New Roman"/>
          <w:sz w:val="24"/>
          <w:szCs w:val="24"/>
        </w:rPr>
        <w:t>. Система безопасности, контролирующая входящий и исходящий сетевой трафик</w:t>
      </w:r>
      <w:r w:rsidR="00294369">
        <w:rPr>
          <w:rFonts w:ascii="Times New Roman" w:hAnsi="Times New Roman" w:cs="Times New Roman"/>
          <w:sz w:val="24"/>
          <w:szCs w:val="24"/>
        </w:rPr>
        <w:t xml:space="preserve"> на основе установленных правил;</w:t>
      </w:r>
    </w:p>
    <w:p w14:paraId="2D52FF0D" w14:textId="4B1D1AB1" w:rsidR="00294369" w:rsidRDefault="00294369" w:rsidP="00104228">
      <w:pPr>
        <w:tabs>
          <w:tab w:val="left" w:pos="85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94369">
        <w:rPr>
          <w:rFonts w:ascii="Times New Roman" w:hAnsi="Times New Roman" w:cs="Times New Roman"/>
          <w:sz w:val="24"/>
          <w:szCs w:val="24"/>
        </w:rPr>
        <w:t>. Устройство, которое обеспечивает беспроводное подключение к сети.</w:t>
      </w:r>
      <w:r w:rsidR="00104228">
        <w:rPr>
          <w:rFonts w:ascii="Times New Roman" w:hAnsi="Times New Roman" w:cs="Times New Roman"/>
          <w:sz w:val="24"/>
          <w:szCs w:val="24"/>
        </w:rPr>
        <w:tab/>
      </w:r>
    </w:p>
    <w:p w14:paraId="62BFD34C" w14:textId="77777777" w:rsid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30FC26A" w14:textId="7798D1EC" w:rsid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№14.</w:t>
      </w:r>
    </w:p>
    <w:p w14:paraId="2EA21814" w14:textId="77777777" w:rsidR="00294369" w:rsidRP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94369">
        <w:rPr>
          <w:rFonts w:ascii="Times New Roman" w:hAnsi="Times New Roman" w:cs="Times New Roman"/>
          <w:b/>
          <w:sz w:val="24"/>
          <w:szCs w:val="24"/>
        </w:rPr>
        <w:t>Установите соответствие меж</w:t>
      </w:r>
      <w:r>
        <w:rPr>
          <w:rFonts w:ascii="Times New Roman" w:hAnsi="Times New Roman" w:cs="Times New Roman"/>
          <w:b/>
          <w:sz w:val="24"/>
          <w:szCs w:val="24"/>
        </w:rPr>
        <w:t>ду термином и его определением:</w:t>
      </w:r>
    </w:p>
    <w:p w14:paraId="56018955" w14:textId="22B6F9DC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94369">
        <w:rPr>
          <w:rFonts w:ascii="Times New Roman" w:hAnsi="Times New Roman" w:cs="Times New Roman"/>
          <w:sz w:val="24"/>
          <w:szCs w:val="24"/>
        </w:rPr>
        <w:t>. BIOS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3FE76FF" w14:textId="609C43FD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94369">
        <w:rPr>
          <w:rFonts w:ascii="Times New Roman" w:hAnsi="Times New Roman" w:cs="Times New Roman"/>
          <w:sz w:val="24"/>
          <w:szCs w:val="24"/>
        </w:rPr>
        <w:t>. UEFI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427C471" w14:textId="65E91D4B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94369">
        <w:rPr>
          <w:rFonts w:ascii="Times New Roman" w:hAnsi="Times New Roman" w:cs="Times New Roman"/>
          <w:sz w:val="24"/>
          <w:szCs w:val="24"/>
        </w:rPr>
        <w:t>. Операционная система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4A7F88C" w14:textId="3B15C506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94369">
        <w:rPr>
          <w:rFonts w:ascii="Times New Roman" w:hAnsi="Times New Roman" w:cs="Times New Roman"/>
          <w:sz w:val="24"/>
          <w:szCs w:val="24"/>
        </w:rPr>
        <w:t>. Приложение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A6764E" w14:textId="2C127AEC" w:rsidR="00104228" w:rsidRDefault="00104228" w:rsidP="00104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94369">
        <w:rPr>
          <w:rFonts w:ascii="Times New Roman" w:hAnsi="Times New Roman" w:cs="Times New Roman"/>
          <w:sz w:val="24"/>
          <w:szCs w:val="24"/>
        </w:rPr>
        <w:t>. Программное обеспечение, предназначенное для выполнени</w:t>
      </w:r>
      <w:r>
        <w:rPr>
          <w:rFonts w:ascii="Times New Roman" w:hAnsi="Times New Roman" w:cs="Times New Roman"/>
          <w:sz w:val="24"/>
          <w:szCs w:val="24"/>
        </w:rPr>
        <w:t>я конкретных задач пользователя;</w:t>
      </w:r>
    </w:p>
    <w:p w14:paraId="1248B571" w14:textId="0D5A1F9F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294369">
        <w:rPr>
          <w:rFonts w:ascii="Times New Roman" w:hAnsi="Times New Roman" w:cs="Times New Roman"/>
          <w:sz w:val="24"/>
          <w:szCs w:val="24"/>
        </w:rPr>
        <w:t>. Усовершенствованная система ввода-вывода</w:t>
      </w:r>
      <w:r>
        <w:rPr>
          <w:rFonts w:ascii="Times New Roman" w:hAnsi="Times New Roman" w:cs="Times New Roman"/>
          <w:sz w:val="24"/>
          <w:szCs w:val="24"/>
        </w:rPr>
        <w:t>, современная альтернатива BIOS;</w:t>
      </w:r>
    </w:p>
    <w:p w14:paraId="0A655B83" w14:textId="0C7E4011" w:rsid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94369">
        <w:rPr>
          <w:rFonts w:ascii="Times New Roman" w:hAnsi="Times New Roman" w:cs="Times New Roman"/>
          <w:sz w:val="24"/>
          <w:szCs w:val="24"/>
        </w:rPr>
        <w:t>. Программное обеспечение, управляющее оборудованием компьютера и обеспечивающее взаимодействие ме</w:t>
      </w:r>
      <w:r>
        <w:rPr>
          <w:rFonts w:ascii="Times New Roman" w:hAnsi="Times New Roman" w:cs="Times New Roman"/>
          <w:sz w:val="24"/>
          <w:szCs w:val="24"/>
        </w:rPr>
        <w:t>жду пользователем и компьютером;</w:t>
      </w:r>
    </w:p>
    <w:p w14:paraId="0A8DD383" w14:textId="63A1D4E8" w:rsidR="00104228" w:rsidRPr="00294369" w:rsidRDefault="00104228" w:rsidP="001042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94369">
        <w:rPr>
          <w:rFonts w:ascii="Times New Roman" w:hAnsi="Times New Roman" w:cs="Times New Roman"/>
          <w:sz w:val="24"/>
          <w:szCs w:val="24"/>
        </w:rPr>
        <w:t>. Базовая система ввода-вывода, которая инициализирует и тестирует обор</w:t>
      </w:r>
      <w:r>
        <w:rPr>
          <w:rFonts w:ascii="Times New Roman" w:hAnsi="Times New Roman" w:cs="Times New Roman"/>
          <w:sz w:val="24"/>
          <w:szCs w:val="24"/>
        </w:rPr>
        <w:t>удование при запуске компьютера.</w:t>
      </w:r>
    </w:p>
    <w:p w14:paraId="457DEA2E" w14:textId="77777777" w:rsidR="00104228" w:rsidRPr="00294369" w:rsidRDefault="00104228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203142" w14:textId="77777777" w:rsid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AE7F98" w14:textId="3764A129" w:rsid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№15.</w:t>
      </w:r>
    </w:p>
    <w:p w14:paraId="6261B3F2" w14:textId="77777777" w:rsidR="00294369" w:rsidRPr="00294369" w:rsidRDefault="00294369" w:rsidP="00294369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94369">
        <w:rPr>
          <w:rFonts w:ascii="Times New Roman" w:hAnsi="Times New Roman" w:cs="Times New Roman"/>
          <w:b/>
          <w:sz w:val="24"/>
          <w:szCs w:val="24"/>
        </w:rPr>
        <w:t>Установите соответствие меж</w:t>
      </w:r>
      <w:r>
        <w:rPr>
          <w:rFonts w:ascii="Times New Roman" w:hAnsi="Times New Roman" w:cs="Times New Roman"/>
          <w:b/>
          <w:sz w:val="24"/>
          <w:szCs w:val="24"/>
        </w:rPr>
        <w:t>ду термином и его определением:</w:t>
      </w:r>
    </w:p>
    <w:p w14:paraId="18588BF1" w14:textId="08E1365C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4369">
        <w:rPr>
          <w:rFonts w:ascii="Times New Roman" w:hAnsi="Times New Roman" w:cs="Times New Roman"/>
          <w:sz w:val="24"/>
          <w:szCs w:val="24"/>
        </w:rPr>
        <w:t>Установите соответствие между термином и его о</w:t>
      </w:r>
      <w:r>
        <w:rPr>
          <w:rFonts w:ascii="Times New Roman" w:hAnsi="Times New Roman" w:cs="Times New Roman"/>
          <w:sz w:val="24"/>
          <w:szCs w:val="24"/>
        </w:rPr>
        <w:t>пределением:</w:t>
      </w:r>
    </w:p>
    <w:p w14:paraId="17FD6CA7" w14:textId="3E6FD004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94369">
        <w:rPr>
          <w:rFonts w:ascii="Times New Roman" w:hAnsi="Times New Roman" w:cs="Times New Roman"/>
          <w:sz w:val="24"/>
          <w:szCs w:val="24"/>
        </w:rPr>
        <w:t>. Аппаратное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3DFCCF" w14:textId="628BF701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94369">
        <w:rPr>
          <w:rFonts w:ascii="Times New Roman" w:hAnsi="Times New Roman" w:cs="Times New Roman"/>
          <w:sz w:val="24"/>
          <w:szCs w:val="24"/>
        </w:rPr>
        <w:t>. Программное обеспечение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188F9B" w14:textId="2E8FBB21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294369">
        <w:rPr>
          <w:rFonts w:ascii="Times New Roman" w:hAnsi="Times New Roman" w:cs="Times New Roman"/>
          <w:sz w:val="24"/>
          <w:szCs w:val="24"/>
        </w:rPr>
        <w:t>. Данные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49F144" w14:textId="5B0AABB1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94369">
        <w:rPr>
          <w:rFonts w:ascii="Times New Roman" w:hAnsi="Times New Roman" w:cs="Times New Roman"/>
          <w:sz w:val="24"/>
          <w:szCs w:val="24"/>
        </w:rPr>
        <w:t>. Процессор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87B9423" w14:textId="0FF61629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94369">
        <w:rPr>
          <w:rFonts w:ascii="Times New Roman" w:hAnsi="Times New Roman" w:cs="Times New Roman"/>
          <w:sz w:val="24"/>
          <w:szCs w:val="24"/>
        </w:rPr>
        <w:t>. Физические компоненты компьютера, такие как монитор, клавиатура, мышь и т.д.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7EEC6FA" w14:textId="60CBA5E7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Pr="00294369">
        <w:rPr>
          <w:rFonts w:ascii="Times New Roman" w:hAnsi="Times New Roman" w:cs="Times New Roman"/>
          <w:sz w:val="24"/>
          <w:szCs w:val="24"/>
        </w:rPr>
        <w:t>. Набор инструкций и программ, которые позволяют компьютеру выполнять задачи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E542A82" w14:textId="7BE71F36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94369">
        <w:rPr>
          <w:rFonts w:ascii="Times New Roman" w:hAnsi="Times New Roman" w:cs="Times New Roman"/>
          <w:sz w:val="24"/>
          <w:szCs w:val="24"/>
        </w:rPr>
        <w:t>. Информация, представленная в формате, который может быть обр</w:t>
      </w:r>
      <w:r>
        <w:rPr>
          <w:rFonts w:ascii="Times New Roman" w:hAnsi="Times New Roman" w:cs="Times New Roman"/>
          <w:sz w:val="24"/>
          <w:szCs w:val="24"/>
        </w:rPr>
        <w:t>аботан или прочитан компьютером;</w:t>
      </w:r>
    </w:p>
    <w:p w14:paraId="1B0E7BC2" w14:textId="23D3D098" w:rsidR="00294369" w:rsidRPr="00294369" w:rsidRDefault="00294369" w:rsidP="002943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94369">
        <w:rPr>
          <w:rFonts w:ascii="Times New Roman" w:hAnsi="Times New Roman" w:cs="Times New Roman"/>
          <w:sz w:val="24"/>
          <w:szCs w:val="24"/>
        </w:rPr>
        <w:t>. Центральный процессор, который выполняет инструкции программного обеспечения.</w:t>
      </w:r>
    </w:p>
    <w:p w14:paraId="65F1EF23" w14:textId="77777777" w:rsidR="003748E8" w:rsidRDefault="003748E8" w:rsidP="00F832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09EB7C" w14:textId="77777777" w:rsidR="00294369" w:rsidRDefault="00294369" w:rsidP="00294369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94369">
        <w:rPr>
          <w:rFonts w:ascii="Times New Roman" w:hAnsi="Times New Roman" w:cs="Times New Roman"/>
          <w:sz w:val="24"/>
          <w:szCs w:val="24"/>
        </w:rPr>
        <w:t>Перечень заданий открытого типа</w:t>
      </w:r>
    </w:p>
    <w:p w14:paraId="4D238903" w14:textId="77777777" w:rsidR="00294369" w:rsidRDefault="00294369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№1.</w:t>
      </w:r>
    </w:p>
    <w:p w14:paraId="4957DCC6" w14:textId="402AA739" w:rsidR="001520AC" w:rsidRDefault="00D95AB4" w:rsidP="00D95A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D95AB4">
        <w:rPr>
          <w:rFonts w:ascii="Times New Roman" w:hAnsi="Times New Roman" w:cs="Times New Roman"/>
          <w:sz w:val="24"/>
          <w:szCs w:val="24"/>
        </w:rPr>
        <w:t>то система, обеспечивающая передачу данных между устройствами. Основные составные части:</w:t>
      </w:r>
      <w:r>
        <w:rPr>
          <w:rFonts w:ascii="Times New Roman" w:hAnsi="Times New Roman" w:cs="Times New Roman"/>
          <w:sz w:val="24"/>
          <w:szCs w:val="24"/>
        </w:rPr>
        <w:t xml:space="preserve"> узлы связи, каналы передачи данных, конечные устройства, протоколы связи.</w:t>
      </w:r>
    </w:p>
    <w:p w14:paraId="339D4468" w14:textId="77777777" w:rsidR="00D95AB4" w:rsidRDefault="00D95AB4" w:rsidP="00D95A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72962F" w14:textId="276E30EE" w:rsidR="001520AC" w:rsidRDefault="001520AC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№2.</w:t>
      </w:r>
    </w:p>
    <w:p w14:paraId="5F5554A9" w14:textId="119B6D99" w:rsidR="001520AC" w:rsidRDefault="00D95AB4" w:rsidP="00D95A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D95AB4">
        <w:rPr>
          <w:rFonts w:ascii="Times New Roman" w:hAnsi="Times New Roman" w:cs="Times New Roman"/>
          <w:sz w:val="24"/>
          <w:szCs w:val="24"/>
        </w:rPr>
        <w:t>лассифицируются по размеру (LAN, MAN, WAN), топологии, технологии передачи данных и уровню доступа.</w:t>
      </w:r>
    </w:p>
    <w:p w14:paraId="12C82F92" w14:textId="77777777" w:rsidR="00D95AB4" w:rsidRDefault="00D95AB4" w:rsidP="00D95AB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1A35C0" w14:textId="77777777" w:rsidR="001520AC" w:rsidRDefault="001520AC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№3. </w:t>
      </w:r>
    </w:p>
    <w:p w14:paraId="2C277A1B" w14:textId="5F0D309C" w:rsidR="00294369" w:rsidRDefault="00507DF2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95AB4" w:rsidRPr="00D95AB4">
        <w:rPr>
          <w:rFonts w:ascii="Times New Roman" w:hAnsi="Times New Roman" w:cs="Times New Roman"/>
          <w:sz w:val="24"/>
          <w:szCs w:val="24"/>
        </w:rPr>
        <w:t>хема, определяющая физическую или логическую структуру сети, включая расположение узлов и соединений между ними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75C345" w14:textId="77777777" w:rsidR="001520AC" w:rsidRDefault="001520AC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44F8455" w14:textId="0BE3C593" w:rsidR="001520AC" w:rsidRPr="00294369" w:rsidRDefault="001520AC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№4.</w:t>
      </w:r>
    </w:p>
    <w:p w14:paraId="0FC50DDA" w14:textId="5E191A2F" w:rsidR="00507DF2" w:rsidRPr="00507DF2" w:rsidRDefault="00507DF2" w:rsidP="00507D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507DF2">
        <w:rPr>
          <w:rFonts w:ascii="Times New Roman" w:hAnsi="Times New Roman" w:cs="Times New Roman"/>
          <w:sz w:val="24"/>
          <w:szCs w:val="24"/>
        </w:rPr>
        <w:t>ехнология, которая управляет сетевым трафиком и обеспечивает приоритетное обслуживание для определенных типов данных, чтобы улучшить производительность критически важных приложений?</w:t>
      </w:r>
    </w:p>
    <w:p w14:paraId="6F0DF291" w14:textId="2A4CFA2E" w:rsidR="001520AC" w:rsidRPr="00294369" w:rsidRDefault="001520AC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№5.</w:t>
      </w:r>
    </w:p>
    <w:p w14:paraId="44415C0D" w14:textId="5C1EB589" w:rsidR="00294369" w:rsidRPr="00294369" w:rsidRDefault="00507DF2" w:rsidP="00507D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07DF2">
        <w:rPr>
          <w:rFonts w:ascii="Times New Roman" w:hAnsi="Times New Roman" w:cs="Times New Roman"/>
          <w:sz w:val="24"/>
          <w:szCs w:val="24"/>
        </w:rPr>
        <w:t xml:space="preserve">беспечивает совместимость и </w:t>
      </w:r>
      <w:proofErr w:type="spellStart"/>
      <w:r w:rsidRPr="00507DF2">
        <w:rPr>
          <w:rFonts w:ascii="Times New Roman" w:hAnsi="Times New Roman" w:cs="Times New Roman"/>
          <w:sz w:val="24"/>
          <w:szCs w:val="24"/>
        </w:rPr>
        <w:t>интероперабельность</w:t>
      </w:r>
      <w:proofErr w:type="spellEnd"/>
      <w:r w:rsidRPr="00507DF2">
        <w:rPr>
          <w:rFonts w:ascii="Times New Roman" w:hAnsi="Times New Roman" w:cs="Times New Roman"/>
          <w:sz w:val="24"/>
          <w:szCs w:val="24"/>
        </w:rPr>
        <w:t xml:space="preserve"> устройств и протоколов, упрощает внедрение и управление сетями.</w:t>
      </w:r>
    </w:p>
    <w:p w14:paraId="54D5799D" w14:textId="77777777" w:rsidR="001520AC" w:rsidRDefault="001520AC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CA75DF8" w14:textId="577205F0" w:rsidR="001520AC" w:rsidRDefault="001520AC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№6.</w:t>
      </w:r>
    </w:p>
    <w:p w14:paraId="1A753C03" w14:textId="10BB2F47" w:rsidR="00294369" w:rsidRPr="00294369" w:rsidRDefault="00294369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294369">
        <w:rPr>
          <w:rFonts w:ascii="Times New Roman" w:hAnsi="Times New Roman" w:cs="Times New Roman"/>
          <w:sz w:val="24"/>
          <w:szCs w:val="24"/>
        </w:rPr>
        <w:t>Классификация стандартов</w:t>
      </w:r>
      <w:r w:rsidR="001520AC">
        <w:rPr>
          <w:rFonts w:ascii="Times New Roman" w:hAnsi="Times New Roman" w:cs="Times New Roman"/>
          <w:sz w:val="24"/>
          <w:szCs w:val="24"/>
        </w:rPr>
        <w:t>, применяемых в компьютерных сетях</w:t>
      </w:r>
      <w:r w:rsidRPr="00294369">
        <w:rPr>
          <w:rFonts w:ascii="Times New Roman" w:hAnsi="Times New Roman" w:cs="Times New Roman"/>
          <w:sz w:val="24"/>
          <w:szCs w:val="24"/>
        </w:rPr>
        <w:t>.</w:t>
      </w:r>
    </w:p>
    <w:p w14:paraId="4C5ABEE0" w14:textId="77777777" w:rsidR="001520AC" w:rsidRDefault="001520AC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059666C" w14:textId="51C74C7A" w:rsidR="001520AC" w:rsidRDefault="001520AC" w:rsidP="0029436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№7.</w:t>
      </w:r>
    </w:p>
    <w:p w14:paraId="65CDB876" w14:textId="2DA842F8" w:rsidR="001520AC" w:rsidRDefault="00507DF2" w:rsidP="00507D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Включает в себя с</w:t>
      </w:r>
      <w:r w:rsidRPr="00507DF2">
        <w:rPr>
          <w:rFonts w:ascii="Times New Roman" w:hAnsi="Times New Roman" w:cs="Times New Roman"/>
          <w:sz w:val="24"/>
          <w:szCs w:val="24"/>
        </w:rPr>
        <w:t>емь уровней: физический, канальный, сетевой, транспортный, сеансовый, представления, прикладной. Каждый уровень выполняет свои функции для обеспечения связи.</w:t>
      </w:r>
    </w:p>
    <w:p w14:paraId="2B1DFACA" w14:textId="77777777" w:rsidR="00507DF2" w:rsidRDefault="00507DF2" w:rsidP="001520A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150FA8A" w14:textId="77777777" w:rsidR="001520AC" w:rsidRDefault="001520AC" w:rsidP="001520A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№8. </w:t>
      </w:r>
    </w:p>
    <w:p w14:paraId="70C89555" w14:textId="29371CFA" w:rsidR="001520AC" w:rsidRPr="001520AC" w:rsidRDefault="00507DF2" w:rsidP="00507D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DF2">
        <w:rPr>
          <w:rFonts w:ascii="Times New Roman" w:hAnsi="Times New Roman" w:cs="Times New Roman"/>
          <w:sz w:val="24"/>
          <w:szCs w:val="24"/>
        </w:rPr>
        <w:t>Как называется компонент сети, который обеспечивает физическую передачу данных между устройствами?</w:t>
      </w:r>
    </w:p>
    <w:p w14:paraId="3D79B7CE" w14:textId="77777777" w:rsidR="001520AC" w:rsidRDefault="001520AC" w:rsidP="001520A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031E024" w14:textId="77777777" w:rsidR="001520AC" w:rsidRDefault="001520AC" w:rsidP="001520A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№9.</w:t>
      </w:r>
    </w:p>
    <w:p w14:paraId="5A15D384" w14:textId="2470B7F2" w:rsidR="001520AC" w:rsidRPr="001520AC" w:rsidRDefault="001520AC" w:rsidP="001520A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1520AC">
        <w:rPr>
          <w:rFonts w:ascii="Times New Roman" w:hAnsi="Times New Roman" w:cs="Times New Roman"/>
          <w:sz w:val="24"/>
          <w:szCs w:val="24"/>
        </w:rPr>
        <w:t>Беспроводные каналы и их характеристики.</w:t>
      </w:r>
    </w:p>
    <w:p w14:paraId="134D83DA" w14:textId="77777777" w:rsidR="001520AC" w:rsidRDefault="001520AC" w:rsidP="001520A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7278F350" w14:textId="77777777" w:rsidR="001520AC" w:rsidRDefault="001520AC" w:rsidP="001520A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№10.</w:t>
      </w:r>
    </w:p>
    <w:p w14:paraId="19BADD54" w14:textId="7ED46239" w:rsidR="00B4409F" w:rsidRDefault="00507DF2" w:rsidP="00507D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507DF2">
        <w:rPr>
          <w:rFonts w:ascii="Times New Roman" w:hAnsi="Times New Roman" w:cs="Times New Roman"/>
          <w:sz w:val="24"/>
          <w:szCs w:val="24"/>
        </w:rPr>
        <w:t>беспечивают подключение устройств к сети, преобразуют данные и управляют трафиком. Характеристики: скорость, интерфейс, поддержка протоколов.</w:t>
      </w:r>
    </w:p>
    <w:p w14:paraId="34C91985" w14:textId="77777777" w:rsidR="00507DF2" w:rsidRDefault="00507DF2" w:rsidP="001520A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954DA50" w14:textId="50804025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Проверяемая компетенция: ПК 5.3</w:t>
      </w:r>
    </w:p>
    <w:p w14:paraId="0747F905" w14:textId="77777777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F28F301" w14:textId="77777777" w:rsidR="00B4409F" w:rsidRPr="00B4409F" w:rsidRDefault="00B4409F" w:rsidP="00B4409F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</w:rPr>
        <w:t>Перечень заданий закрытого типа (тесты)</w:t>
      </w:r>
    </w:p>
    <w:p w14:paraId="10FF646D" w14:textId="77777777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6E9D5E2" w14:textId="77777777" w:rsidR="00B4409F" w:rsidRDefault="00B4409F" w:rsidP="00B4409F">
      <w:pPr>
        <w:spacing w:after="0"/>
        <w:ind w:firstLine="709"/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Pr="00B4409F">
        <w:rPr>
          <w:rFonts w:ascii="Times New Roman" w:hAnsi="Times New Roman" w:cs="Times New Roman"/>
          <w:sz w:val="24"/>
          <w:szCs w:val="24"/>
        </w:rPr>
        <w:t>1.</w:t>
      </w:r>
      <w:r w:rsidRPr="00B4409F">
        <w:t xml:space="preserve"> </w:t>
      </w:r>
    </w:p>
    <w:p w14:paraId="1E1EBB66" w14:textId="23BF0383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409F">
        <w:rPr>
          <w:rFonts w:ascii="Times New Roman" w:hAnsi="Times New Roman" w:cs="Times New Roman"/>
          <w:b/>
          <w:sz w:val="24"/>
          <w:szCs w:val="24"/>
        </w:rPr>
        <w:t>Какой протокол желательно использовать для безопасной передачи данных по сети?</w:t>
      </w:r>
    </w:p>
    <w:p w14:paraId="1C080904" w14:textId="05BEBA0C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B4409F">
        <w:rPr>
          <w:rFonts w:ascii="Times New Roman" w:hAnsi="Times New Roman" w:cs="Times New Roman"/>
          <w:sz w:val="24"/>
          <w:szCs w:val="24"/>
          <w:lang w:val="en-US"/>
        </w:rPr>
        <w:t>A) HTTP;</w:t>
      </w:r>
    </w:p>
    <w:p w14:paraId="7B4EAF2F" w14:textId="03664702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B4409F">
        <w:rPr>
          <w:rFonts w:ascii="Times New Roman" w:hAnsi="Times New Roman" w:cs="Times New Roman"/>
          <w:sz w:val="24"/>
          <w:szCs w:val="24"/>
          <w:lang w:val="en-US"/>
        </w:rPr>
        <w:t>) FTP;</w:t>
      </w:r>
    </w:p>
    <w:p w14:paraId="14A3A6A2" w14:textId="2513CB2D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4409F">
        <w:rPr>
          <w:rFonts w:ascii="Times New Roman" w:hAnsi="Times New Roman" w:cs="Times New Roman"/>
          <w:sz w:val="24"/>
          <w:szCs w:val="24"/>
          <w:lang w:val="en-US"/>
        </w:rPr>
        <w:t>) HTTPS;</w:t>
      </w:r>
    </w:p>
    <w:p w14:paraId="07798428" w14:textId="77777777" w:rsidR="00B4409F" w:rsidRPr="007A57A8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409F">
        <w:rPr>
          <w:rFonts w:ascii="Times New Roman" w:hAnsi="Times New Roman" w:cs="Times New Roman"/>
          <w:sz w:val="24"/>
          <w:szCs w:val="24"/>
        </w:rPr>
        <w:t>Г</w:t>
      </w:r>
      <w:r w:rsidRPr="007A57A8">
        <w:rPr>
          <w:rFonts w:ascii="Times New Roman" w:hAnsi="Times New Roman" w:cs="Times New Roman"/>
          <w:sz w:val="24"/>
          <w:szCs w:val="24"/>
        </w:rPr>
        <w:t xml:space="preserve">) </w:t>
      </w:r>
      <w:r w:rsidRPr="00B4409F">
        <w:rPr>
          <w:rFonts w:ascii="Times New Roman" w:hAnsi="Times New Roman" w:cs="Times New Roman"/>
          <w:sz w:val="24"/>
          <w:szCs w:val="24"/>
          <w:lang w:val="en-US"/>
        </w:rPr>
        <w:t>Telnet</w:t>
      </w:r>
      <w:r w:rsidRPr="007A57A8">
        <w:rPr>
          <w:rFonts w:ascii="Times New Roman" w:hAnsi="Times New Roman" w:cs="Times New Roman"/>
          <w:sz w:val="24"/>
          <w:szCs w:val="24"/>
        </w:rPr>
        <w:t>.</w:t>
      </w:r>
    </w:p>
    <w:p w14:paraId="483D2B1B" w14:textId="77777777" w:rsidR="00B4409F" w:rsidRPr="007A57A8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DAB8159" w14:textId="542E0E2B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№2.</w:t>
      </w:r>
    </w:p>
    <w:p w14:paraId="55488466" w14:textId="77777777" w:rsidR="00B4409F" w:rsidRDefault="00B4409F" w:rsidP="00B4409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409F">
        <w:rPr>
          <w:rFonts w:ascii="Times New Roman" w:hAnsi="Times New Roman" w:cs="Times New Roman"/>
          <w:b/>
          <w:sz w:val="24"/>
          <w:szCs w:val="24"/>
        </w:rPr>
        <w:t xml:space="preserve">Что такое </w:t>
      </w:r>
      <w:proofErr w:type="spellStart"/>
      <w:r w:rsidRPr="00B4409F">
        <w:rPr>
          <w:rFonts w:ascii="Times New Roman" w:hAnsi="Times New Roman" w:cs="Times New Roman"/>
          <w:b/>
          <w:sz w:val="24"/>
          <w:szCs w:val="24"/>
        </w:rPr>
        <w:t>firewall</w:t>
      </w:r>
      <w:proofErr w:type="spellEnd"/>
      <w:r w:rsidRPr="00B4409F">
        <w:rPr>
          <w:rFonts w:ascii="Times New Roman" w:hAnsi="Times New Roman" w:cs="Times New Roman"/>
          <w:b/>
          <w:sz w:val="24"/>
          <w:szCs w:val="24"/>
        </w:rPr>
        <w:t xml:space="preserve"> и какую роль</w:t>
      </w:r>
      <w:r>
        <w:rPr>
          <w:rFonts w:ascii="Times New Roman" w:hAnsi="Times New Roman" w:cs="Times New Roman"/>
          <w:b/>
          <w:sz w:val="24"/>
          <w:szCs w:val="24"/>
        </w:rPr>
        <w:t xml:space="preserve"> он играет в безопасности сети?</w:t>
      </w:r>
    </w:p>
    <w:p w14:paraId="4ECF07DB" w14:textId="3DC8C884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</w:rPr>
        <w:t>A) Это устройство для ускорени</w:t>
      </w:r>
      <w:r>
        <w:rPr>
          <w:rFonts w:ascii="Times New Roman" w:hAnsi="Times New Roman" w:cs="Times New Roman"/>
          <w:sz w:val="24"/>
          <w:szCs w:val="24"/>
        </w:rPr>
        <w:t>я передачи данных;</w:t>
      </w:r>
    </w:p>
    <w:p w14:paraId="6D8FDD96" w14:textId="453B76C7" w:rsid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B4409F">
        <w:rPr>
          <w:rFonts w:ascii="Times New Roman" w:hAnsi="Times New Roman" w:cs="Times New Roman"/>
          <w:sz w:val="24"/>
          <w:szCs w:val="24"/>
        </w:rPr>
        <w:t>) Это программное или аппаратное обеспечение, контролирующее вход</w:t>
      </w:r>
      <w:r>
        <w:rPr>
          <w:rFonts w:ascii="Times New Roman" w:hAnsi="Times New Roman" w:cs="Times New Roman"/>
          <w:sz w:val="24"/>
          <w:szCs w:val="24"/>
        </w:rPr>
        <w:t>ящий и исходящий сетевой трафик;</w:t>
      </w:r>
    </w:p>
    <w:p w14:paraId="35A70364" w14:textId="1CBF76D1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B4409F">
        <w:rPr>
          <w:rFonts w:ascii="Times New Roman" w:hAnsi="Times New Roman" w:cs="Times New Roman"/>
          <w:sz w:val="24"/>
          <w:szCs w:val="24"/>
        </w:rPr>
        <w:t xml:space="preserve"> Это типа вируса, котор</w:t>
      </w:r>
      <w:r>
        <w:rPr>
          <w:rFonts w:ascii="Times New Roman" w:hAnsi="Times New Roman" w:cs="Times New Roman"/>
          <w:sz w:val="24"/>
          <w:szCs w:val="24"/>
        </w:rPr>
        <w:t>ый влияет на сетевые устройства;</w:t>
      </w:r>
    </w:p>
    <w:p w14:paraId="5511FBBF" w14:textId="7B6BDF84" w:rsid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B4409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Это способ шифрования данных.  </w:t>
      </w:r>
    </w:p>
    <w:p w14:paraId="746ABAF8" w14:textId="77777777" w:rsid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D93AB36" w14:textId="361E44BF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№3.</w:t>
      </w:r>
    </w:p>
    <w:p w14:paraId="2DF3A934" w14:textId="77777777" w:rsidR="00B4409F" w:rsidRPr="00C544FB" w:rsidRDefault="00B4409F" w:rsidP="00B4409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544FB">
        <w:rPr>
          <w:rFonts w:ascii="Times New Roman" w:hAnsi="Times New Roman" w:cs="Times New Roman"/>
          <w:b/>
          <w:sz w:val="24"/>
          <w:szCs w:val="24"/>
        </w:rPr>
        <w:t>3. Какой механизм аутентификации считается наиболее безопасным?</w:t>
      </w:r>
    </w:p>
    <w:p w14:paraId="77AEE90F" w14:textId="47C700B0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</w:rPr>
        <w:t>A) Пароль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C2FD4FF" w14:textId="38723535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B4409F">
        <w:rPr>
          <w:rFonts w:ascii="Times New Roman" w:hAnsi="Times New Roman" w:cs="Times New Roman"/>
          <w:sz w:val="24"/>
          <w:szCs w:val="24"/>
        </w:rPr>
        <w:t>) Двухфакторная аутентификация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0AE785" w14:textId="107000DB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B4409F">
        <w:rPr>
          <w:rFonts w:ascii="Times New Roman" w:hAnsi="Times New Roman" w:cs="Times New Roman"/>
          <w:sz w:val="24"/>
          <w:szCs w:val="24"/>
        </w:rPr>
        <w:t>) Вопрос-ответ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760AB97" w14:textId="33DD99CA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B4409F">
        <w:rPr>
          <w:rFonts w:ascii="Times New Roman" w:hAnsi="Times New Roman" w:cs="Times New Roman"/>
          <w:sz w:val="24"/>
          <w:szCs w:val="24"/>
        </w:rPr>
        <w:t>) Отпечаток пальца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409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AB76D3" w14:textId="77777777" w:rsidR="00C00A0A" w:rsidRDefault="00C00A0A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615F854" w14:textId="773118D0" w:rsidR="00B4409F" w:rsidRPr="00B4409F" w:rsidRDefault="00C00A0A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№4.</w:t>
      </w:r>
      <w:r w:rsidR="00B4409F" w:rsidRPr="00B4409F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771A988" w14:textId="77777777" w:rsidR="00C00A0A" w:rsidRDefault="00B4409F" w:rsidP="00C00A0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0A">
        <w:rPr>
          <w:rFonts w:ascii="Times New Roman" w:hAnsi="Times New Roman" w:cs="Times New Roman"/>
          <w:b/>
          <w:sz w:val="24"/>
          <w:szCs w:val="24"/>
        </w:rPr>
        <w:t>4. Какой тип атаки предполагает отправку большого объема трафика на сервер с целью его перегрузки?</w:t>
      </w:r>
    </w:p>
    <w:p w14:paraId="6CB1B8F8" w14:textId="0E34428F" w:rsidR="00C00A0A" w:rsidRDefault="00B4409F" w:rsidP="00C00A0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</w:rPr>
        <w:t>A) Фишинг</w:t>
      </w:r>
      <w:r w:rsidR="00C00A0A">
        <w:rPr>
          <w:rFonts w:ascii="Times New Roman" w:hAnsi="Times New Roman" w:cs="Times New Roman"/>
          <w:sz w:val="24"/>
          <w:szCs w:val="24"/>
        </w:rPr>
        <w:t>;</w:t>
      </w:r>
    </w:p>
    <w:p w14:paraId="624ACB7C" w14:textId="05EA2CF6" w:rsidR="00B4409F" w:rsidRP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>Б</w:t>
      </w:r>
      <w:r w:rsidR="00B4409F" w:rsidRPr="00C00A0A">
        <w:rPr>
          <w:rFonts w:ascii="Times New Roman" w:hAnsi="Times New Roman" w:cs="Times New Roman"/>
          <w:sz w:val="24"/>
          <w:szCs w:val="24"/>
        </w:rPr>
        <w:t>)</w:t>
      </w:r>
      <w:r w:rsidR="00B4409F" w:rsidRPr="00B440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409F" w:rsidRPr="00B4409F">
        <w:rPr>
          <w:rFonts w:ascii="Times New Roman" w:hAnsi="Times New Roman" w:cs="Times New Roman"/>
          <w:sz w:val="24"/>
          <w:szCs w:val="24"/>
        </w:rPr>
        <w:t>DDoS</w:t>
      </w:r>
      <w:proofErr w:type="spellEnd"/>
      <w:r w:rsidR="00B4409F" w:rsidRPr="00B4409F">
        <w:rPr>
          <w:rFonts w:ascii="Times New Roman" w:hAnsi="Times New Roman" w:cs="Times New Roman"/>
          <w:sz w:val="24"/>
          <w:szCs w:val="24"/>
        </w:rPr>
        <w:t>-атака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6D378D" w14:textId="03CB9803" w:rsidR="00B4409F" w:rsidRPr="00B4409F" w:rsidRDefault="00C00A0A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4409F" w:rsidRPr="00B4409F">
        <w:rPr>
          <w:rFonts w:ascii="Times New Roman" w:hAnsi="Times New Roman" w:cs="Times New Roman"/>
          <w:sz w:val="24"/>
          <w:szCs w:val="24"/>
        </w:rPr>
        <w:t>) SQL-инъекция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AF8FE73" w14:textId="349358DF" w:rsidR="00B4409F" w:rsidRPr="00B4409F" w:rsidRDefault="00C00A0A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B4409F" w:rsidRPr="00B4409F">
        <w:rPr>
          <w:rFonts w:ascii="Times New Roman" w:hAnsi="Times New Roman" w:cs="Times New Roman"/>
          <w:sz w:val="24"/>
          <w:szCs w:val="24"/>
        </w:rPr>
        <w:t>) Кража паролей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409F" w:rsidRPr="00B4409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D468700" w14:textId="77777777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</w:rPr>
        <w:t xml:space="preserve">   Ответ: B) </w:t>
      </w:r>
      <w:proofErr w:type="spellStart"/>
      <w:r w:rsidRPr="00B4409F">
        <w:rPr>
          <w:rFonts w:ascii="Times New Roman" w:hAnsi="Times New Roman" w:cs="Times New Roman"/>
          <w:sz w:val="24"/>
          <w:szCs w:val="24"/>
        </w:rPr>
        <w:t>DDoS</w:t>
      </w:r>
      <w:proofErr w:type="spellEnd"/>
      <w:r w:rsidRPr="00B4409F">
        <w:rPr>
          <w:rFonts w:ascii="Times New Roman" w:hAnsi="Times New Roman" w:cs="Times New Roman"/>
          <w:sz w:val="24"/>
          <w:szCs w:val="24"/>
        </w:rPr>
        <w:t>-атака</w:t>
      </w:r>
    </w:p>
    <w:p w14:paraId="55B5E357" w14:textId="77777777" w:rsidR="00B4409F" w:rsidRP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D6F05E7" w14:textId="76DC75E7" w:rsidR="00C00A0A" w:rsidRP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>Задание №5.</w:t>
      </w:r>
    </w:p>
    <w:p w14:paraId="7AF3E558" w14:textId="77777777" w:rsidR="00C00A0A" w:rsidRDefault="00B4409F" w:rsidP="00C00A0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0A0A">
        <w:rPr>
          <w:rFonts w:ascii="Times New Roman" w:hAnsi="Times New Roman" w:cs="Times New Roman"/>
          <w:b/>
          <w:sz w:val="24"/>
          <w:szCs w:val="24"/>
        </w:rPr>
        <w:t>5. Какой из следующих методов шифрования будет наиболее эффективным для защиты данных в передаче?</w:t>
      </w:r>
    </w:p>
    <w:p w14:paraId="3D80AEDF" w14:textId="5F2D5497" w:rsidR="00B4409F" w:rsidRPr="00C00A0A" w:rsidRDefault="00B4409F" w:rsidP="00C00A0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4409F">
        <w:rPr>
          <w:rFonts w:ascii="Times New Roman" w:hAnsi="Times New Roman" w:cs="Times New Roman"/>
          <w:sz w:val="24"/>
          <w:szCs w:val="24"/>
          <w:lang w:val="en-US"/>
        </w:rPr>
        <w:t>A) AES</w:t>
      </w:r>
      <w:r w:rsidR="00C00A0A" w:rsidRPr="00C00A0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CC167BF" w14:textId="6912FC38" w:rsidR="00B4409F" w:rsidRPr="00C00A0A" w:rsidRDefault="00C00A0A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B4409F" w:rsidRPr="00B4409F">
        <w:rPr>
          <w:rFonts w:ascii="Times New Roman" w:hAnsi="Times New Roman" w:cs="Times New Roman"/>
          <w:sz w:val="24"/>
          <w:szCs w:val="24"/>
          <w:lang w:val="en-US"/>
        </w:rPr>
        <w:t>) DES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6918ADDC" w14:textId="77777777" w:rsidR="00C00A0A" w:rsidRDefault="00C00A0A" w:rsidP="00C00A0A">
      <w:pPr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B4409F" w:rsidRPr="00B4409F">
        <w:rPr>
          <w:rFonts w:ascii="Times New Roman" w:hAnsi="Times New Roman" w:cs="Times New Roman"/>
          <w:sz w:val="24"/>
          <w:szCs w:val="24"/>
          <w:lang w:val="en-US"/>
        </w:rPr>
        <w:t xml:space="preserve"> MD5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43F379EB" w14:textId="72D2CD4D" w:rsidR="00B4409F" w:rsidRPr="007A57A8" w:rsidRDefault="00C00A0A" w:rsidP="00C00A0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>Г</w:t>
      </w:r>
      <w:r w:rsidR="00B4409F" w:rsidRPr="00B4409F">
        <w:rPr>
          <w:rFonts w:ascii="Times New Roman" w:hAnsi="Times New Roman" w:cs="Times New Roman"/>
          <w:sz w:val="24"/>
          <w:szCs w:val="24"/>
        </w:rPr>
        <w:t>) SHA-1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409F" w:rsidRPr="00B4409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0BC7534" w14:textId="6E990E4D" w:rsidR="00B4409F" w:rsidRDefault="00B4409F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</w:rPr>
        <w:t xml:space="preserve">   Ответ: A) AES</w:t>
      </w:r>
    </w:p>
    <w:p w14:paraId="10C9D7E2" w14:textId="77777777" w:rsidR="00C00A0A" w:rsidRDefault="00C00A0A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7471537A" w14:textId="77777777" w:rsidR="00C00A0A" w:rsidRPr="00C00A0A" w:rsidRDefault="00C00A0A" w:rsidP="00B4409F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 xml:space="preserve">Задание №6. </w:t>
      </w:r>
    </w:p>
    <w:p w14:paraId="2A6BC288" w14:textId="3A9C5E71" w:rsidR="00C00A0A" w:rsidRPr="00C00A0A" w:rsidRDefault="00C00A0A" w:rsidP="00B4409F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A0A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термином и определением</w:t>
      </w:r>
    </w:p>
    <w:p w14:paraId="035C80C6" w14:textId="3D9571C5" w:rsidR="00C00A0A" w:rsidRPr="00C00A0A" w:rsidRDefault="00C00A0A" w:rsidP="00C00A0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 xml:space="preserve">1.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VPN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EC4E2DB" w14:textId="293A72B3" w:rsidR="00C00A0A" w:rsidRPr="00C00A0A" w:rsidRDefault="00C00A0A" w:rsidP="00C00A0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IDS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6C80BAE" w14:textId="77777777" w:rsidR="00C00A0A" w:rsidRDefault="00C00A0A" w:rsidP="00C00A0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SSL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C0CD61" w14:textId="77777777" w:rsidR="00C00A0A" w:rsidRP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lastRenderedPageBreak/>
        <w:t>А. Система для мониторинга и анализа сетевого трафика с целью обнаружения подозрительной активности.</w:t>
      </w:r>
    </w:p>
    <w:p w14:paraId="61E2081B" w14:textId="77777777" w:rsidR="00C00A0A" w:rsidRP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>Б. Протокол для создания защищенного канала связи через незащищенные сети, который использует шифрование.</w:t>
      </w:r>
    </w:p>
    <w:p w14:paraId="30C98E32" w14:textId="26CC3247" w:rsidR="00B4409F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>В. Технология, обеспечивающая шифрование данных между сервером и клиентом для защиты конфиденциальной информации.</w:t>
      </w:r>
    </w:p>
    <w:p w14:paraId="32178760" w14:textId="77777777" w:rsid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46DCEC8" w14:textId="3ABA582C" w:rsidR="00C00A0A" w:rsidRPr="00C00A0A" w:rsidRDefault="00C00A0A" w:rsidP="00C00A0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№7</w:t>
      </w:r>
      <w:r w:rsidRPr="00C00A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9E287D" w14:textId="77777777" w:rsidR="00C00A0A" w:rsidRDefault="00C00A0A" w:rsidP="00C00A0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A0A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термином и определением</w:t>
      </w:r>
    </w:p>
    <w:p w14:paraId="67688929" w14:textId="70E14917" w:rsidR="00C00A0A" w:rsidRPr="00C00A0A" w:rsidRDefault="00C00A0A" w:rsidP="00C00A0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Firewall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062CF59" w14:textId="0DBDF10B" w:rsidR="00C00A0A" w:rsidRP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 xml:space="preserve">2.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Malware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9F99197" w14:textId="4AD4E5DF" w:rsidR="00C00A0A" w:rsidRP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00A0A">
        <w:rPr>
          <w:rFonts w:ascii="Times New Roman" w:hAnsi="Times New Roman" w:cs="Times New Roman"/>
          <w:sz w:val="24"/>
          <w:szCs w:val="24"/>
        </w:rPr>
        <w:t xml:space="preserve">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Phishing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2391E72" w14:textId="243887C1" w:rsid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Pr="00C00A0A">
        <w:rPr>
          <w:rFonts w:ascii="Times New Roman" w:hAnsi="Times New Roman" w:cs="Times New Roman"/>
          <w:sz w:val="24"/>
          <w:szCs w:val="24"/>
        </w:rPr>
        <w:t>Любое вредоносное программное обеспечение, предназначенное для повреждени</w:t>
      </w:r>
      <w:r>
        <w:rPr>
          <w:rFonts w:ascii="Times New Roman" w:hAnsi="Times New Roman" w:cs="Times New Roman"/>
          <w:sz w:val="24"/>
          <w:szCs w:val="24"/>
        </w:rPr>
        <w:t>я, уничтожения или кражи данных;</w:t>
      </w:r>
    </w:p>
    <w:p w14:paraId="20743F39" w14:textId="0F786B89" w:rsid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Pr="00C00A0A">
        <w:rPr>
          <w:rFonts w:ascii="Times New Roman" w:hAnsi="Times New Roman" w:cs="Times New Roman"/>
          <w:sz w:val="24"/>
          <w:szCs w:val="24"/>
        </w:rPr>
        <w:t>Техника обмана пользователей с целью получения конфиденциальной информации, такой как пароли ил</w:t>
      </w:r>
      <w:r>
        <w:rPr>
          <w:rFonts w:ascii="Times New Roman" w:hAnsi="Times New Roman" w:cs="Times New Roman"/>
          <w:sz w:val="24"/>
          <w:szCs w:val="24"/>
        </w:rPr>
        <w:t>и номера кредитных карт;</w:t>
      </w:r>
    </w:p>
    <w:p w14:paraId="4BB12C37" w14:textId="69154ABE" w:rsid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Pr="00C00A0A">
        <w:rPr>
          <w:rFonts w:ascii="Times New Roman" w:hAnsi="Times New Roman" w:cs="Times New Roman"/>
          <w:sz w:val="24"/>
          <w:szCs w:val="24"/>
        </w:rPr>
        <w:t>Устройство или программа, контролирующая сетевой трафик в зависимости от заданных правил безопасности.</w:t>
      </w:r>
    </w:p>
    <w:p w14:paraId="0F5CFC8B" w14:textId="77777777" w:rsid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D8BA5B2" w14:textId="7A554F16" w:rsidR="00C00A0A" w:rsidRPr="00C00A0A" w:rsidRDefault="00C00A0A" w:rsidP="00C00A0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sz w:val="24"/>
          <w:szCs w:val="24"/>
        </w:rPr>
        <w:t>№8</w:t>
      </w:r>
      <w:r w:rsidRPr="00C00A0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160666B" w14:textId="77777777" w:rsidR="00C00A0A" w:rsidRDefault="00C00A0A" w:rsidP="00C00A0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00A0A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термином и определением</w:t>
      </w:r>
    </w:p>
    <w:p w14:paraId="3C47261E" w14:textId="5ECDD7B3" w:rsidR="00C00A0A" w:rsidRP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Authentication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08E25C4" w14:textId="19D8E7A3" w:rsidR="00C00A0A" w:rsidRP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0A0A">
        <w:rPr>
          <w:rFonts w:ascii="Times New Roman" w:hAnsi="Times New Roman" w:cs="Times New Roman"/>
          <w:sz w:val="24"/>
          <w:szCs w:val="24"/>
        </w:rPr>
        <w:t xml:space="preserve">2.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Encryption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7DE8165" w14:textId="77777777" w:rsid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00A0A">
        <w:rPr>
          <w:rFonts w:ascii="Times New Roman" w:hAnsi="Times New Roman" w:cs="Times New Roman"/>
          <w:sz w:val="24"/>
          <w:szCs w:val="24"/>
        </w:rPr>
        <w:t xml:space="preserve">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Access</w:t>
      </w:r>
      <w:r w:rsidRPr="00C00A0A">
        <w:rPr>
          <w:rFonts w:ascii="Times New Roman" w:hAnsi="Times New Roman" w:cs="Times New Roman"/>
          <w:sz w:val="24"/>
          <w:szCs w:val="24"/>
        </w:rPr>
        <w:t xml:space="preserve"> </w:t>
      </w:r>
      <w:r w:rsidRPr="00C00A0A">
        <w:rPr>
          <w:rFonts w:ascii="Times New Roman" w:hAnsi="Times New Roman" w:cs="Times New Roman"/>
          <w:sz w:val="24"/>
          <w:szCs w:val="24"/>
          <w:lang w:val="en-US"/>
        </w:rPr>
        <w:t>Control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B865A6" w14:textId="77777777" w:rsid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Pr="00C00A0A">
        <w:rPr>
          <w:rFonts w:ascii="Times New Roman" w:hAnsi="Times New Roman" w:cs="Times New Roman"/>
          <w:sz w:val="24"/>
          <w:szCs w:val="24"/>
        </w:rPr>
        <w:t>Процесс проверки подлинности пользователя или устройства перед предоставлением доступа к ресурсу.</w:t>
      </w:r>
    </w:p>
    <w:p w14:paraId="5A35344A" w14:textId="77777777" w:rsidR="00C00A0A" w:rsidRDefault="00C00A0A" w:rsidP="00C00A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Pr="00C00A0A">
        <w:rPr>
          <w:rFonts w:ascii="Times New Roman" w:hAnsi="Times New Roman" w:cs="Times New Roman"/>
          <w:sz w:val="24"/>
          <w:szCs w:val="24"/>
        </w:rPr>
        <w:t>Метод защиты данных, преобразующий их в неразборчивый формат, который может быть возвращен в исходный вид только с использованием ключа.</w:t>
      </w:r>
    </w:p>
    <w:p w14:paraId="1E4B02CA" w14:textId="2DDE706D" w:rsidR="008F431E" w:rsidRDefault="00C00A0A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Pr="00C00A0A">
        <w:rPr>
          <w:rFonts w:ascii="Times New Roman" w:hAnsi="Times New Roman" w:cs="Times New Roman"/>
          <w:sz w:val="24"/>
          <w:szCs w:val="24"/>
        </w:rPr>
        <w:t>Политики и меры, направленные на управление доступом по</w:t>
      </w:r>
      <w:r w:rsidR="00102904">
        <w:rPr>
          <w:rFonts w:ascii="Times New Roman" w:hAnsi="Times New Roman" w:cs="Times New Roman"/>
          <w:sz w:val="24"/>
          <w:szCs w:val="24"/>
        </w:rPr>
        <w:t>льзователей к ресурсам системы.</w:t>
      </w:r>
    </w:p>
    <w:p w14:paraId="498BDA31" w14:textId="77777777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CE2FE4E" w14:textId="4E99F74B" w:rsidR="00102904" w:rsidRP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 9</w:t>
      </w:r>
      <w:r w:rsidRPr="00102904">
        <w:rPr>
          <w:rFonts w:ascii="Times New Roman" w:hAnsi="Times New Roman" w:cs="Times New Roman"/>
          <w:sz w:val="24"/>
          <w:szCs w:val="24"/>
        </w:rPr>
        <w:t>.</w:t>
      </w:r>
    </w:p>
    <w:p w14:paraId="3D460305" w14:textId="77777777" w:rsidR="00102904" w:rsidRDefault="00102904" w:rsidP="00102904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19091466"/>
      <w:r w:rsidRPr="00102904">
        <w:rPr>
          <w:rFonts w:ascii="Times New Roman" w:hAnsi="Times New Roman" w:cs="Times New Roman"/>
          <w:b/>
          <w:sz w:val="24"/>
          <w:szCs w:val="24"/>
        </w:rPr>
        <w:t>Установите верную последовательность действий при настройке нового компьютера:</w:t>
      </w:r>
    </w:p>
    <w:p w14:paraId="216F2860" w14:textId="221F1323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102904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становить операционную систему;</w:t>
      </w:r>
    </w:p>
    <w:p w14:paraId="1927C6AB" w14:textId="02BB60EF" w:rsidR="00102904" w:rsidRP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Подключить компьютер к сети;</w:t>
      </w:r>
    </w:p>
    <w:p w14:paraId="746DDAA2" w14:textId="4A79CDB5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102904">
        <w:rPr>
          <w:rFonts w:ascii="Times New Roman" w:hAnsi="Times New Roman" w:cs="Times New Roman"/>
          <w:sz w:val="24"/>
          <w:szCs w:val="24"/>
        </w:rPr>
        <w:t xml:space="preserve"> Настроить об</w:t>
      </w:r>
      <w:r>
        <w:rPr>
          <w:rFonts w:ascii="Times New Roman" w:hAnsi="Times New Roman" w:cs="Times New Roman"/>
          <w:sz w:val="24"/>
          <w:szCs w:val="24"/>
        </w:rPr>
        <w:t>новления и безопасность;</w:t>
      </w:r>
    </w:p>
    <w:p w14:paraId="3DD571B2" w14:textId="77777777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102904">
        <w:rPr>
          <w:rFonts w:ascii="Times New Roman" w:hAnsi="Times New Roman" w:cs="Times New Roman"/>
          <w:sz w:val="24"/>
          <w:szCs w:val="24"/>
        </w:rPr>
        <w:t>Установить необходимые программы и приложения.</w:t>
      </w:r>
      <w:r w:rsidRPr="00102904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4420C788" w14:textId="77777777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11E25D15" w14:textId="77777777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2904">
        <w:rPr>
          <w:rFonts w:ascii="Times New Roman" w:hAnsi="Times New Roman" w:cs="Times New Roman"/>
          <w:sz w:val="24"/>
          <w:szCs w:val="24"/>
        </w:rPr>
        <w:t>Задание №10.</w:t>
      </w:r>
    </w:p>
    <w:p w14:paraId="2F3FDCBC" w14:textId="77777777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904">
        <w:rPr>
          <w:rFonts w:ascii="Times New Roman" w:hAnsi="Times New Roman" w:cs="Times New Roman"/>
          <w:b/>
          <w:sz w:val="24"/>
          <w:szCs w:val="24"/>
        </w:rPr>
        <w:t>Установите верную последовательность шагов при с</w:t>
      </w:r>
      <w:r>
        <w:rPr>
          <w:rFonts w:ascii="Times New Roman" w:hAnsi="Times New Roman" w:cs="Times New Roman"/>
          <w:b/>
          <w:sz w:val="24"/>
          <w:szCs w:val="24"/>
        </w:rPr>
        <w:t>оздании резервной копии данных:</w:t>
      </w:r>
    </w:p>
    <w:p w14:paraId="3C887632" w14:textId="097FA861" w:rsidR="00102904" w:rsidRP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904">
        <w:rPr>
          <w:rFonts w:ascii="Times New Roman" w:hAnsi="Times New Roman" w:cs="Times New Roman"/>
          <w:sz w:val="24"/>
          <w:szCs w:val="24"/>
        </w:rPr>
        <w:t>A) Выбрать да</w:t>
      </w:r>
      <w:r>
        <w:rPr>
          <w:rFonts w:ascii="Times New Roman" w:hAnsi="Times New Roman" w:cs="Times New Roman"/>
          <w:sz w:val="24"/>
          <w:szCs w:val="24"/>
        </w:rPr>
        <w:t>нные для резервного копирования;</w:t>
      </w:r>
    </w:p>
    <w:p w14:paraId="5A2B2571" w14:textId="0B8E2E47" w:rsidR="00102904" w:rsidRP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102904">
        <w:rPr>
          <w:rFonts w:ascii="Times New Roman" w:hAnsi="Times New Roman" w:cs="Times New Roman"/>
          <w:sz w:val="24"/>
          <w:szCs w:val="24"/>
        </w:rPr>
        <w:t xml:space="preserve"> Провер</w:t>
      </w:r>
      <w:r>
        <w:rPr>
          <w:rFonts w:ascii="Times New Roman" w:hAnsi="Times New Roman" w:cs="Times New Roman"/>
          <w:sz w:val="24"/>
          <w:szCs w:val="24"/>
        </w:rPr>
        <w:t>ить целостность резервной копии;</w:t>
      </w:r>
    </w:p>
    <w:p w14:paraId="329FCBB5" w14:textId="44BAFCC2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102904">
        <w:rPr>
          <w:rFonts w:ascii="Times New Roman" w:hAnsi="Times New Roman" w:cs="Times New Roman"/>
          <w:sz w:val="24"/>
          <w:szCs w:val="24"/>
        </w:rPr>
        <w:t xml:space="preserve"> Определить </w:t>
      </w:r>
      <w:r>
        <w:rPr>
          <w:rFonts w:ascii="Times New Roman" w:hAnsi="Times New Roman" w:cs="Times New Roman"/>
          <w:sz w:val="24"/>
          <w:szCs w:val="24"/>
        </w:rPr>
        <w:t>место хранения резервной копии;</w:t>
      </w:r>
    </w:p>
    <w:p w14:paraId="547F8248" w14:textId="77777777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102904">
        <w:rPr>
          <w:rFonts w:ascii="Times New Roman" w:hAnsi="Times New Roman" w:cs="Times New Roman"/>
          <w:sz w:val="24"/>
          <w:szCs w:val="24"/>
        </w:rPr>
        <w:t xml:space="preserve">) Запустить процесс резервного копирования. </w:t>
      </w:r>
    </w:p>
    <w:p w14:paraId="6DC1D4ED" w14:textId="77777777" w:rsidR="00102904" w:rsidRDefault="00102904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8EB766C" w14:textId="77777777" w:rsidR="00102904" w:rsidRDefault="00102904" w:rsidP="00102904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02904">
        <w:rPr>
          <w:rFonts w:ascii="Times New Roman" w:hAnsi="Times New Roman" w:cs="Times New Roman"/>
          <w:sz w:val="24"/>
          <w:szCs w:val="24"/>
        </w:rPr>
        <w:t>Перечень заданий открытого типа</w:t>
      </w:r>
    </w:p>
    <w:p w14:paraId="4AF53A41" w14:textId="77777777" w:rsidR="00102904" w:rsidRDefault="00102904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№1.</w:t>
      </w:r>
    </w:p>
    <w:p w14:paraId="0E488928" w14:textId="5F95B1E6" w:rsidR="00102904" w:rsidRPr="00102904" w:rsidRDefault="00507DF2" w:rsidP="0010290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</w:t>
      </w:r>
      <w:r w:rsidRPr="00507DF2">
        <w:rPr>
          <w:rFonts w:ascii="Times New Roman" w:hAnsi="Times New Roman" w:cs="Times New Roman"/>
          <w:sz w:val="24"/>
          <w:szCs w:val="24"/>
        </w:rPr>
        <w:t>абор политик, процессов и систем, направленных на управление информационной безопасностью в организации. Основные компоненты включают управление рисками, политику безопасности, обучение сотрудников, мониторинг и аудит безопасности.</w:t>
      </w:r>
    </w:p>
    <w:p w14:paraId="0CD6A451" w14:textId="77777777" w:rsidR="00507DF2" w:rsidRDefault="00507DF2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6E71827" w14:textId="2D722029" w:rsidR="00102904" w:rsidRPr="00102904" w:rsidRDefault="00102904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№2.</w:t>
      </w:r>
    </w:p>
    <w:p w14:paraId="594D76E1" w14:textId="0F0F58DE" w:rsidR="00102904" w:rsidRDefault="00507DF2" w:rsidP="00507D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507DF2">
        <w:rPr>
          <w:rFonts w:ascii="Times New Roman" w:hAnsi="Times New Roman" w:cs="Times New Roman"/>
          <w:sz w:val="24"/>
          <w:szCs w:val="24"/>
        </w:rPr>
        <w:t xml:space="preserve">можно классифицировать как внутренние и внешние.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07DF2">
        <w:rPr>
          <w:rFonts w:ascii="Times New Roman" w:hAnsi="Times New Roman" w:cs="Times New Roman"/>
          <w:sz w:val="24"/>
          <w:szCs w:val="24"/>
        </w:rPr>
        <w:t xml:space="preserve">ключают вирусы, </w:t>
      </w:r>
      <w:proofErr w:type="spellStart"/>
      <w:r w:rsidRPr="00507DF2">
        <w:rPr>
          <w:rFonts w:ascii="Times New Roman" w:hAnsi="Times New Roman" w:cs="Times New Roman"/>
          <w:sz w:val="24"/>
          <w:szCs w:val="24"/>
        </w:rPr>
        <w:t>DDoS</w:t>
      </w:r>
      <w:proofErr w:type="spellEnd"/>
      <w:r w:rsidRPr="00507DF2">
        <w:rPr>
          <w:rFonts w:ascii="Times New Roman" w:hAnsi="Times New Roman" w:cs="Times New Roman"/>
          <w:sz w:val="24"/>
          <w:szCs w:val="24"/>
        </w:rPr>
        <w:t>-атаки, фишинг, кражу данных и несанкционированный доступ. Их можно классифицировать по источнику, методу и цели атаки.</w:t>
      </w:r>
    </w:p>
    <w:p w14:paraId="5AD0FBA9" w14:textId="77777777" w:rsidR="00507DF2" w:rsidRDefault="00507DF2" w:rsidP="00507D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BD66E3B" w14:textId="77777777" w:rsidR="00102904" w:rsidRDefault="00102904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Pr="00102904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6CA2ABAA" w14:textId="77777777" w:rsidR="00D015EA" w:rsidRDefault="00507DF2" w:rsidP="00507D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07DF2">
        <w:rPr>
          <w:rFonts w:ascii="Times New Roman" w:hAnsi="Times New Roman" w:cs="Times New Roman"/>
          <w:sz w:val="24"/>
          <w:szCs w:val="24"/>
        </w:rPr>
        <w:t>ключают оценку рисков, определение целей безопасности, разработку процедур и стандартов, обучение сотрудников и регулярный аудит и обновление политики.</w:t>
      </w:r>
    </w:p>
    <w:p w14:paraId="2797616D" w14:textId="77777777" w:rsidR="00D015EA" w:rsidRDefault="00D015EA" w:rsidP="00507D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C51670" w14:textId="37A09C42" w:rsidR="00102904" w:rsidRPr="00102904" w:rsidRDefault="00C544FB" w:rsidP="00507D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№4.</w:t>
      </w:r>
    </w:p>
    <w:p w14:paraId="708166F7" w14:textId="53752704" w:rsidR="00C544FB" w:rsidRDefault="00D015EA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015EA">
        <w:rPr>
          <w:rFonts w:ascii="Times New Roman" w:hAnsi="Times New Roman" w:cs="Times New Roman"/>
          <w:sz w:val="24"/>
          <w:szCs w:val="24"/>
        </w:rPr>
        <w:t xml:space="preserve">ключают симметричное шифрование (например, AES) и асимметричное шифрование (например, RSA). Симметричное шифрование использует один ключ для шифрования и дешифрования, а асимметричное — </w:t>
      </w:r>
      <w:proofErr w:type="gramStart"/>
      <w:r w:rsidRPr="00D015EA">
        <w:rPr>
          <w:rFonts w:ascii="Times New Roman" w:hAnsi="Times New Roman" w:cs="Times New Roman"/>
          <w:sz w:val="24"/>
          <w:szCs w:val="24"/>
        </w:rPr>
        <w:t>пару</w:t>
      </w:r>
      <w:proofErr w:type="gramEnd"/>
      <w:r w:rsidRPr="00D015EA">
        <w:rPr>
          <w:rFonts w:ascii="Times New Roman" w:hAnsi="Times New Roman" w:cs="Times New Roman"/>
          <w:sz w:val="24"/>
          <w:szCs w:val="24"/>
        </w:rPr>
        <w:t xml:space="preserve"> открытого и закрытого ключей.</w:t>
      </w:r>
    </w:p>
    <w:p w14:paraId="5066AD6D" w14:textId="77777777" w:rsidR="00D015EA" w:rsidRDefault="00D015EA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8C7947" w14:textId="06186257" w:rsidR="00C544FB" w:rsidRPr="00102904" w:rsidRDefault="00C544FB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№5.</w:t>
      </w:r>
    </w:p>
    <w:p w14:paraId="7231F635" w14:textId="4002E6C6" w:rsidR="00102904" w:rsidRDefault="00D015EA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015EA">
        <w:rPr>
          <w:rFonts w:ascii="Times New Roman" w:hAnsi="Times New Roman" w:cs="Times New Roman"/>
          <w:sz w:val="24"/>
          <w:szCs w:val="24"/>
        </w:rPr>
        <w:t>истема, контролирующая сетевой трафик на основе заданных правил безопасности.</w:t>
      </w:r>
    </w:p>
    <w:p w14:paraId="4A5C1CD6" w14:textId="77777777" w:rsidR="00D015EA" w:rsidRDefault="00D015EA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6185BE9" w14:textId="45E6D285" w:rsidR="00C544FB" w:rsidRPr="00102904" w:rsidRDefault="00C544FB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№6.</w:t>
      </w:r>
    </w:p>
    <w:p w14:paraId="6335A7C7" w14:textId="7CDB2953" w:rsidR="00102904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15EA">
        <w:rPr>
          <w:rFonts w:ascii="Times New Roman" w:hAnsi="Times New Roman" w:cs="Times New Roman"/>
          <w:sz w:val="24"/>
          <w:szCs w:val="24"/>
        </w:rPr>
        <w:t xml:space="preserve">Управление доступом осуществляется с помощью идентификации, аутентификации и авторизации. </w:t>
      </w:r>
      <w:r>
        <w:rPr>
          <w:rFonts w:ascii="Times New Roman" w:hAnsi="Times New Roman" w:cs="Times New Roman"/>
          <w:sz w:val="24"/>
          <w:szCs w:val="24"/>
        </w:rPr>
        <w:t>Они</w:t>
      </w:r>
      <w:r w:rsidRPr="00D015EA">
        <w:rPr>
          <w:rFonts w:ascii="Times New Roman" w:hAnsi="Times New Roman" w:cs="Times New Roman"/>
          <w:sz w:val="24"/>
          <w:szCs w:val="24"/>
        </w:rPr>
        <w:t xml:space="preserve"> включают дискреционное управление доступом (DAC), мандатное управление доступом (MAC) и ролевое управление доступом (RBAC).</w:t>
      </w:r>
    </w:p>
    <w:p w14:paraId="7ECD60E4" w14:textId="77777777" w:rsidR="00D015EA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D8D8F6" w14:textId="77777777" w:rsidR="00C544FB" w:rsidRDefault="00C544FB" w:rsidP="00C544F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№7.</w:t>
      </w:r>
    </w:p>
    <w:p w14:paraId="6D56D90D" w14:textId="3253E8E3" w:rsidR="00102904" w:rsidRPr="00102904" w:rsidRDefault="00D015EA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015EA">
        <w:rPr>
          <w:rFonts w:ascii="Times New Roman" w:hAnsi="Times New Roman" w:cs="Times New Roman"/>
          <w:sz w:val="24"/>
          <w:szCs w:val="24"/>
        </w:rPr>
        <w:t>оздает защищенный канал связи через интернет. Преимущества включают шифрование данных, анонимность и безопасность при удаленном д</w:t>
      </w:r>
      <w:r>
        <w:rPr>
          <w:rFonts w:ascii="Times New Roman" w:hAnsi="Times New Roman" w:cs="Times New Roman"/>
          <w:sz w:val="24"/>
          <w:szCs w:val="24"/>
        </w:rPr>
        <w:t>оступе к корпоративным ресурсам</w:t>
      </w:r>
      <w:r w:rsidR="00102904" w:rsidRPr="00102904">
        <w:rPr>
          <w:rFonts w:ascii="Times New Roman" w:hAnsi="Times New Roman" w:cs="Times New Roman"/>
          <w:sz w:val="24"/>
          <w:szCs w:val="24"/>
        </w:rPr>
        <w:t>.</w:t>
      </w:r>
    </w:p>
    <w:p w14:paraId="37D1B365" w14:textId="77777777" w:rsidR="00102904" w:rsidRPr="00102904" w:rsidRDefault="00102904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29E9183" w14:textId="77777777" w:rsidR="00C544FB" w:rsidRDefault="00C544FB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="00102904" w:rsidRPr="00102904">
        <w:rPr>
          <w:rFonts w:ascii="Times New Roman" w:hAnsi="Times New Roman" w:cs="Times New Roman"/>
          <w:sz w:val="24"/>
          <w:szCs w:val="24"/>
        </w:rPr>
        <w:t xml:space="preserve">8. </w:t>
      </w:r>
    </w:p>
    <w:p w14:paraId="02B1AE08" w14:textId="463FADF4" w:rsidR="00C544FB" w:rsidRDefault="00D015EA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вид тестирования </w:t>
      </w:r>
      <w:r w:rsidRPr="00D015EA">
        <w:rPr>
          <w:rFonts w:ascii="Times New Roman" w:hAnsi="Times New Roman" w:cs="Times New Roman"/>
          <w:sz w:val="24"/>
          <w:szCs w:val="24"/>
        </w:rPr>
        <w:t>включает этапы планирования, разведки, сканирования, эксплуатации уязвимостей, поддержания доступа и отчетности. Это позволяет выявить и устранить уязвимости в системе.</w:t>
      </w:r>
    </w:p>
    <w:p w14:paraId="14013266" w14:textId="77777777" w:rsidR="00D015EA" w:rsidRDefault="00D015EA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09F1D7" w14:textId="77777777" w:rsidR="00C544FB" w:rsidRDefault="00C544FB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="00102904" w:rsidRPr="00102904">
        <w:rPr>
          <w:rFonts w:ascii="Times New Roman" w:hAnsi="Times New Roman" w:cs="Times New Roman"/>
          <w:sz w:val="24"/>
          <w:szCs w:val="24"/>
        </w:rPr>
        <w:t xml:space="preserve">9. </w:t>
      </w:r>
    </w:p>
    <w:p w14:paraId="1682B369" w14:textId="04A8E3A5" w:rsidR="00102904" w:rsidRPr="00102904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015EA">
        <w:rPr>
          <w:rFonts w:ascii="Times New Roman" w:hAnsi="Times New Roman" w:cs="Times New Roman"/>
          <w:sz w:val="24"/>
          <w:szCs w:val="24"/>
        </w:rPr>
        <w:t>обытия, которые могут привести к компрометации информации. Они классифицируются как утечки данных, атаки на доступность, нарушения целостности и нарушения конфиденциальности.</w:t>
      </w:r>
    </w:p>
    <w:p w14:paraId="5E31E53D" w14:textId="77777777" w:rsidR="00D015EA" w:rsidRDefault="00D015EA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B0789B2" w14:textId="77777777" w:rsidR="00C544FB" w:rsidRDefault="00C544FB" w:rsidP="0010290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="00102904" w:rsidRPr="00102904">
        <w:rPr>
          <w:rFonts w:ascii="Times New Roman" w:hAnsi="Times New Roman" w:cs="Times New Roman"/>
          <w:sz w:val="24"/>
          <w:szCs w:val="24"/>
        </w:rPr>
        <w:t xml:space="preserve">10. </w:t>
      </w:r>
    </w:p>
    <w:p w14:paraId="04C982D5" w14:textId="64B44AB2" w:rsidR="00C544FB" w:rsidRDefault="00D015EA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015EA">
        <w:rPr>
          <w:rFonts w:ascii="Times New Roman" w:hAnsi="Times New Roman" w:cs="Times New Roman"/>
          <w:sz w:val="24"/>
          <w:szCs w:val="24"/>
        </w:rPr>
        <w:t>ключают проведение регулярных тренингов, моделирование фишинг-атак, обучение распознаванию угроз и разработку четких инструкций по безопасности для сотрудников.</w:t>
      </w:r>
    </w:p>
    <w:p w14:paraId="73A28BF1" w14:textId="77777777" w:rsidR="00D015EA" w:rsidRDefault="00D015EA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ACDE8D" w14:textId="376F26CA" w:rsidR="00C544FB" w:rsidRDefault="00C544FB" w:rsidP="00C544FB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C544FB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Проверяемая компетенция:</w:t>
      </w:r>
      <w:r w:rsidRPr="007A57A8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ПК 6.1, ПК 6.5</w:t>
      </w:r>
    </w:p>
    <w:p w14:paraId="21BA25AF" w14:textId="77777777" w:rsidR="00C544FB" w:rsidRDefault="00C544FB" w:rsidP="00C544FB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26F2BA2" w14:textId="77777777" w:rsidR="00C544FB" w:rsidRPr="00B4409F" w:rsidRDefault="00C544FB" w:rsidP="00C544FB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</w:rPr>
        <w:t>Перечень заданий закрытого типа (тесты)</w:t>
      </w:r>
    </w:p>
    <w:p w14:paraId="2DE9D040" w14:textId="77777777" w:rsidR="00C544FB" w:rsidRPr="00B4409F" w:rsidRDefault="00C544FB" w:rsidP="00C544F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7DE6FE63" w14:textId="77777777" w:rsidR="00C544FB" w:rsidRDefault="00C544FB" w:rsidP="00C544FB">
      <w:pPr>
        <w:spacing w:after="0"/>
        <w:ind w:firstLine="709"/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Pr="00B4409F">
        <w:rPr>
          <w:rFonts w:ascii="Times New Roman" w:hAnsi="Times New Roman" w:cs="Times New Roman"/>
          <w:sz w:val="24"/>
          <w:szCs w:val="24"/>
        </w:rPr>
        <w:t>1.</w:t>
      </w:r>
      <w:r w:rsidRPr="00B4409F">
        <w:t xml:space="preserve"> </w:t>
      </w:r>
    </w:p>
    <w:p w14:paraId="4C271C7B" w14:textId="42EDB1F5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Как</w:t>
      </w:r>
      <w:r w:rsidRPr="004A08C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им понятием определяются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об объектах и явлениях </w:t>
      </w:r>
      <w:r w:rsidRPr="004A08C1">
        <w:rPr>
          <w:rFonts w:ascii="Times New Roman" w:hAnsi="Times New Roman" w:cs="Times New Roman"/>
          <w:b/>
          <w:sz w:val="24"/>
          <w:szCs w:val="24"/>
          <w:lang w:eastAsia="en-US"/>
        </w:rPr>
        <w:t>окружающей среды, их параметрах, свойствах и состояниях, которые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4A08C1">
        <w:rPr>
          <w:rFonts w:ascii="Times New Roman" w:hAnsi="Times New Roman" w:cs="Times New Roman"/>
          <w:b/>
          <w:sz w:val="24"/>
          <w:szCs w:val="24"/>
          <w:lang w:eastAsia="en-US"/>
        </w:rPr>
        <w:t>поступают в виде сообщений?</w:t>
      </w:r>
    </w:p>
    <w:p w14:paraId="29698086" w14:textId="637DDB98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sz w:val="24"/>
          <w:szCs w:val="24"/>
          <w:lang w:eastAsia="en-US"/>
        </w:rPr>
        <w:t>А) данные;</w:t>
      </w:r>
    </w:p>
    <w:p w14:paraId="4F7467C6" w14:textId="6E5E4F73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sz w:val="24"/>
          <w:szCs w:val="24"/>
          <w:lang w:eastAsia="en-US"/>
        </w:rPr>
        <w:t>Б) сигнал;</w:t>
      </w:r>
    </w:p>
    <w:p w14:paraId="3FBE01A1" w14:textId="331AEAEF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sz w:val="24"/>
          <w:szCs w:val="24"/>
          <w:lang w:eastAsia="en-US"/>
        </w:rPr>
        <w:t>В) сообщения;</w:t>
      </w:r>
    </w:p>
    <w:p w14:paraId="77514A23" w14:textId="2AB3ABEA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sz w:val="24"/>
          <w:szCs w:val="24"/>
          <w:lang w:eastAsia="en-US"/>
        </w:rPr>
        <w:t>Г) информация.</w:t>
      </w:r>
    </w:p>
    <w:p w14:paraId="59767D71" w14:textId="77777777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049619F4" w14:textId="49D708B9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sz w:val="24"/>
          <w:szCs w:val="24"/>
          <w:lang w:eastAsia="en-US"/>
        </w:rPr>
        <w:t>Задание №2.</w:t>
      </w:r>
    </w:p>
    <w:p w14:paraId="275A6301" w14:textId="4772525A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b/>
          <w:sz w:val="24"/>
          <w:szCs w:val="24"/>
          <w:lang w:eastAsia="en-US"/>
        </w:rPr>
        <w:t>Каким понятием определяется фо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рма представления (речь, текст, </w:t>
      </w:r>
      <w:r w:rsidRPr="004A08C1">
        <w:rPr>
          <w:rFonts w:ascii="Times New Roman" w:hAnsi="Times New Roman" w:cs="Times New Roman"/>
          <w:b/>
          <w:sz w:val="24"/>
          <w:szCs w:val="24"/>
          <w:lang w:eastAsia="en-US"/>
        </w:rPr>
        <w:t>изображение, цифровые данные, таблицы и т. п.) и способ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существования </w:t>
      </w:r>
      <w:r w:rsidRPr="004A08C1">
        <w:rPr>
          <w:rFonts w:ascii="Times New Roman" w:hAnsi="Times New Roman" w:cs="Times New Roman"/>
          <w:b/>
          <w:sz w:val="24"/>
          <w:szCs w:val="24"/>
          <w:lang w:eastAsia="en-US"/>
        </w:rPr>
        <w:t>(передача свед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ений по лини связи) информации?</w:t>
      </w:r>
    </w:p>
    <w:p w14:paraId="5194E6B8" w14:textId="2963D517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sz w:val="24"/>
          <w:szCs w:val="24"/>
          <w:lang w:eastAsia="en-US"/>
        </w:rPr>
        <w:t>А) данные;</w:t>
      </w:r>
    </w:p>
    <w:p w14:paraId="5863F403" w14:textId="75F28F25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sz w:val="24"/>
          <w:szCs w:val="24"/>
          <w:lang w:eastAsia="en-US"/>
        </w:rPr>
        <w:t>Б) сигнал;</w:t>
      </w:r>
    </w:p>
    <w:p w14:paraId="0D9508C2" w14:textId="756A7CB1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sz w:val="24"/>
          <w:szCs w:val="24"/>
          <w:lang w:eastAsia="en-US"/>
        </w:rPr>
        <w:t>В) информация;</w:t>
      </w:r>
    </w:p>
    <w:p w14:paraId="0A301A57" w14:textId="113E950E" w:rsidR="00C544FB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4A08C1">
        <w:rPr>
          <w:rFonts w:ascii="Times New Roman" w:hAnsi="Times New Roman" w:cs="Times New Roman"/>
          <w:sz w:val="24"/>
          <w:szCs w:val="24"/>
          <w:lang w:eastAsia="en-US"/>
        </w:rPr>
        <w:t>Г) сообщения.</w:t>
      </w:r>
    </w:p>
    <w:p w14:paraId="5D30E286" w14:textId="77777777" w:rsidR="00C544FB" w:rsidRPr="00C544FB" w:rsidRDefault="00C544FB" w:rsidP="00C544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A5E263" w14:textId="63C29034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№3.</w:t>
      </w:r>
    </w:p>
    <w:p w14:paraId="771A4C77" w14:textId="18753603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8C1">
        <w:rPr>
          <w:rFonts w:ascii="Times New Roman" w:hAnsi="Times New Roman" w:cs="Times New Roman"/>
          <w:b/>
          <w:sz w:val="24"/>
          <w:szCs w:val="24"/>
        </w:rPr>
        <w:t>Как называется оконечное (или промежуточное) устройство, наделенное одним или несколькими адресами?</w:t>
      </w:r>
    </w:p>
    <w:p w14:paraId="2C207085" w14:textId="0BD0C408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A08C1">
        <w:rPr>
          <w:rFonts w:ascii="Times New Roman" w:hAnsi="Times New Roman" w:cs="Times New Roman"/>
          <w:sz w:val="24"/>
          <w:szCs w:val="24"/>
        </w:rPr>
        <w:t>) повторитель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38961E6" w14:textId="62FD0E8B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4A08C1">
        <w:rPr>
          <w:rFonts w:ascii="Times New Roman" w:hAnsi="Times New Roman" w:cs="Times New Roman"/>
          <w:sz w:val="24"/>
          <w:szCs w:val="24"/>
        </w:rPr>
        <w:t>) шлюз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87DAE9C" w14:textId="2123C7B6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A08C1">
        <w:rPr>
          <w:rFonts w:ascii="Times New Roman" w:hAnsi="Times New Roman" w:cs="Times New Roman"/>
          <w:sz w:val="24"/>
          <w:szCs w:val="24"/>
        </w:rPr>
        <w:t>) сетевой интерфейс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8A092D5" w14:textId="74B14317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A08C1">
        <w:rPr>
          <w:rFonts w:ascii="Times New Roman" w:hAnsi="Times New Roman" w:cs="Times New Roman"/>
          <w:sz w:val="24"/>
          <w:szCs w:val="24"/>
        </w:rPr>
        <w:t>) узел сети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67CF7A" w14:textId="77777777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32DA81C" w14:textId="2EA27732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№4.</w:t>
      </w:r>
    </w:p>
    <w:p w14:paraId="0DFCACEB" w14:textId="77777777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8C1">
        <w:rPr>
          <w:rFonts w:ascii="Times New Roman" w:hAnsi="Times New Roman" w:cs="Times New Roman"/>
          <w:b/>
          <w:sz w:val="24"/>
          <w:szCs w:val="24"/>
        </w:rPr>
        <w:t>Как называется точка сопряжения устройства с сетью?</w:t>
      </w:r>
    </w:p>
    <w:p w14:paraId="7622DCCC" w14:textId="4FB831B3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A08C1">
        <w:rPr>
          <w:rFonts w:ascii="Times New Roman" w:hAnsi="Times New Roman" w:cs="Times New Roman"/>
          <w:sz w:val="24"/>
          <w:szCs w:val="24"/>
        </w:rPr>
        <w:t>) повторитель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27D7EB0" w14:textId="68578F25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4A08C1">
        <w:rPr>
          <w:rFonts w:ascii="Times New Roman" w:hAnsi="Times New Roman" w:cs="Times New Roman"/>
          <w:sz w:val="24"/>
          <w:szCs w:val="24"/>
        </w:rPr>
        <w:t>) шлюз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371F417" w14:textId="021B6699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A08C1">
        <w:rPr>
          <w:rFonts w:ascii="Times New Roman" w:hAnsi="Times New Roman" w:cs="Times New Roman"/>
          <w:sz w:val="24"/>
          <w:szCs w:val="24"/>
        </w:rPr>
        <w:t>) узел сети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9BB0686" w14:textId="77777777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A08C1">
        <w:rPr>
          <w:rFonts w:ascii="Times New Roman" w:hAnsi="Times New Roman" w:cs="Times New Roman"/>
          <w:sz w:val="24"/>
          <w:szCs w:val="24"/>
        </w:rPr>
        <w:t>) сетевой интерфейс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A26120" w14:textId="77777777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A1C547" w14:textId="77777777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№5.</w:t>
      </w:r>
    </w:p>
    <w:p w14:paraId="5DD4A971" w14:textId="0307C9F0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8C1">
        <w:rPr>
          <w:rFonts w:ascii="Times New Roman" w:hAnsi="Times New Roman" w:cs="Times New Roman"/>
          <w:b/>
          <w:sz w:val="24"/>
          <w:szCs w:val="24"/>
        </w:rPr>
        <w:t>Какой адрес используется для идентификации отдельных интерфейсов?</w:t>
      </w:r>
    </w:p>
    <w:p w14:paraId="1E457CC8" w14:textId="6617333E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4A08C1">
        <w:rPr>
          <w:rFonts w:ascii="Times New Roman" w:hAnsi="Times New Roman" w:cs="Times New Roman"/>
          <w:sz w:val="24"/>
          <w:szCs w:val="24"/>
        </w:rPr>
        <w:t>) двойной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8926A4" w14:textId="2315BCE6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4A08C1">
        <w:rPr>
          <w:rFonts w:ascii="Times New Roman" w:hAnsi="Times New Roman" w:cs="Times New Roman"/>
          <w:sz w:val="24"/>
          <w:szCs w:val="24"/>
        </w:rPr>
        <w:t>) линейный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9C114F" w14:textId="13FC8233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A08C1">
        <w:rPr>
          <w:rFonts w:ascii="Times New Roman" w:hAnsi="Times New Roman" w:cs="Times New Roman"/>
          <w:sz w:val="24"/>
          <w:szCs w:val="24"/>
        </w:rPr>
        <w:t>) широковещательный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C418C0" w14:textId="77777777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4A08C1">
        <w:rPr>
          <w:rFonts w:ascii="Times New Roman" w:hAnsi="Times New Roman" w:cs="Times New Roman"/>
          <w:sz w:val="24"/>
          <w:szCs w:val="24"/>
        </w:rPr>
        <w:t>) уникальный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0B2A250" w14:textId="77777777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0099EB2" w14:textId="098706D8" w:rsidR="004A08C1" w:rsidRPr="007A57A8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</w:t>
      </w:r>
      <w:r w:rsidRPr="007A57A8">
        <w:rPr>
          <w:rFonts w:ascii="Times New Roman" w:hAnsi="Times New Roman" w:cs="Times New Roman"/>
          <w:sz w:val="24"/>
          <w:szCs w:val="24"/>
        </w:rPr>
        <w:t xml:space="preserve"> №6.</w:t>
      </w:r>
    </w:p>
    <w:p w14:paraId="002FF3E7" w14:textId="55C3FF77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08C1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термином и определением:</w:t>
      </w:r>
    </w:p>
    <w:p w14:paraId="30381BBF" w14:textId="51556E4E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08C1">
        <w:rPr>
          <w:rFonts w:ascii="Times New Roman" w:hAnsi="Times New Roman" w:cs="Times New Roman"/>
          <w:sz w:val="24"/>
          <w:szCs w:val="24"/>
          <w:lang w:val="en-US"/>
        </w:rPr>
        <w:t>1. Routing;</w:t>
      </w:r>
    </w:p>
    <w:p w14:paraId="738D33C4" w14:textId="557579A8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08C1">
        <w:rPr>
          <w:rFonts w:ascii="Times New Roman" w:hAnsi="Times New Roman" w:cs="Times New Roman"/>
          <w:sz w:val="24"/>
          <w:szCs w:val="24"/>
          <w:lang w:val="en-US"/>
        </w:rPr>
        <w:t>2. Bandwidth;</w:t>
      </w:r>
    </w:p>
    <w:p w14:paraId="0B07EE0D" w14:textId="16C8FB46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08C1">
        <w:rPr>
          <w:rFonts w:ascii="Times New Roman" w:hAnsi="Times New Roman" w:cs="Times New Roman"/>
          <w:sz w:val="24"/>
          <w:szCs w:val="24"/>
          <w:lang w:val="en-US"/>
        </w:rPr>
        <w:t>3. Latency;</w:t>
      </w:r>
    </w:p>
    <w:p w14:paraId="4A442856" w14:textId="375C6CB8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A08C1">
        <w:rPr>
          <w:rFonts w:ascii="Times New Roman" w:hAnsi="Times New Roman" w:cs="Times New Roman"/>
          <w:sz w:val="24"/>
          <w:szCs w:val="24"/>
          <w:lang w:val="en-US"/>
        </w:rPr>
        <w:t>4. Load Balancer.</w:t>
      </w:r>
    </w:p>
    <w:p w14:paraId="3FBC5A34" w14:textId="160CE5B7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8C1">
        <w:rPr>
          <w:rFonts w:ascii="Times New Roman" w:hAnsi="Times New Roman" w:cs="Times New Roman"/>
          <w:sz w:val="24"/>
          <w:szCs w:val="24"/>
        </w:rPr>
        <w:lastRenderedPageBreak/>
        <w:t>А. Процесс передачи данных по сети от исходного узла к коне</w:t>
      </w:r>
      <w:r w:rsidR="00A20078">
        <w:rPr>
          <w:rFonts w:ascii="Times New Roman" w:hAnsi="Times New Roman" w:cs="Times New Roman"/>
          <w:sz w:val="24"/>
          <w:szCs w:val="24"/>
        </w:rPr>
        <w:t>чному через промежуточные узлы;</w:t>
      </w:r>
    </w:p>
    <w:p w14:paraId="42F0231D" w14:textId="1F7562D2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8C1">
        <w:rPr>
          <w:rFonts w:ascii="Times New Roman" w:hAnsi="Times New Roman" w:cs="Times New Roman"/>
          <w:sz w:val="24"/>
          <w:szCs w:val="24"/>
        </w:rPr>
        <w:t xml:space="preserve">Б. Объем данных, который может быть передан по сети </w:t>
      </w:r>
      <w:r w:rsidR="00A20078">
        <w:rPr>
          <w:rFonts w:ascii="Times New Roman" w:hAnsi="Times New Roman" w:cs="Times New Roman"/>
          <w:sz w:val="24"/>
          <w:szCs w:val="24"/>
        </w:rPr>
        <w:t>за определенный период времени;</w:t>
      </w:r>
    </w:p>
    <w:p w14:paraId="7103D23F" w14:textId="07E72AA8" w:rsidR="004A08C1" w:rsidRP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8C1">
        <w:rPr>
          <w:rFonts w:ascii="Times New Roman" w:hAnsi="Times New Roman" w:cs="Times New Roman"/>
          <w:sz w:val="24"/>
          <w:szCs w:val="24"/>
        </w:rPr>
        <w:t>В. Задержка времени, необходимая для передачи да</w:t>
      </w:r>
      <w:r w:rsidR="00A20078">
        <w:rPr>
          <w:rFonts w:ascii="Times New Roman" w:hAnsi="Times New Roman" w:cs="Times New Roman"/>
          <w:sz w:val="24"/>
          <w:szCs w:val="24"/>
        </w:rPr>
        <w:t>нных от источника к получателю;</w:t>
      </w:r>
    </w:p>
    <w:p w14:paraId="778D79D0" w14:textId="3AA5A822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8C1">
        <w:rPr>
          <w:rFonts w:ascii="Times New Roman" w:hAnsi="Times New Roman" w:cs="Times New Roman"/>
          <w:sz w:val="24"/>
          <w:szCs w:val="24"/>
        </w:rPr>
        <w:t>Г. Устройство или программа, распределяющие сетевой трафик между несколькими серверами для оптимизации ресурсов и повышения производительности.</w:t>
      </w:r>
    </w:p>
    <w:p w14:paraId="66425735" w14:textId="77777777" w:rsidR="004A08C1" w:rsidRDefault="004A08C1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D7EECAA" w14:textId="0F606FA6" w:rsidR="00A20078" w:rsidRDefault="00A20078" w:rsidP="004A08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№7. </w:t>
      </w:r>
    </w:p>
    <w:p w14:paraId="03056CD6" w14:textId="5EF66034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078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термином и определением:</w:t>
      </w:r>
    </w:p>
    <w:p w14:paraId="022CFCBA" w14:textId="4A5C2727" w:rsidR="00A20078" w:rsidRPr="007A57A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57A8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A20078">
        <w:rPr>
          <w:rFonts w:ascii="Times New Roman" w:hAnsi="Times New Roman" w:cs="Times New Roman"/>
          <w:sz w:val="24"/>
          <w:szCs w:val="24"/>
          <w:lang w:val="en-US"/>
        </w:rPr>
        <w:t>Firewall</w:t>
      </w:r>
    </w:p>
    <w:p w14:paraId="12E81AC8" w14:textId="356C3985" w:rsidR="00A20078" w:rsidRPr="007A57A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57A8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r w:rsidRPr="00A20078">
        <w:rPr>
          <w:rFonts w:ascii="Times New Roman" w:hAnsi="Times New Roman" w:cs="Times New Roman"/>
          <w:sz w:val="24"/>
          <w:szCs w:val="24"/>
          <w:lang w:val="en-US"/>
        </w:rPr>
        <w:t>DNS</w:t>
      </w:r>
    </w:p>
    <w:p w14:paraId="6D581F66" w14:textId="13E766D4" w:rsidR="00A20078" w:rsidRPr="007A57A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57A8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r w:rsidRPr="00A20078">
        <w:rPr>
          <w:rFonts w:ascii="Times New Roman" w:hAnsi="Times New Roman" w:cs="Times New Roman"/>
          <w:sz w:val="24"/>
          <w:szCs w:val="24"/>
          <w:lang w:val="en-US"/>
        </w:rPr>
        <w:t>Proxy</w:t>
      </w:r>
      <w:r w:rsidRPr="007A57A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20078">
        <w:rPr>
          <w:rFonts w:ascii="Times New Roman" w:hAnsi="Times New Roman" w:cs="Times New Roman"/>
          <w:sz w:val="24"/>
          <w:szCs w:val="24"/>
          <w:lang w:val="en-US"/>
        </w:rPr>
        <w:t>Server</w:t>
      </w:r>
    </w:p>
    <w:p w14:paraId="68B97FD6" w14:textId="714A097A" w:rsidR="00A20078" w:rsidRPr="007A57A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A57A8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r w:rsidRPr="00A20078">
        <w:rPr>
          <w:rFonts w:ascii="Times New Roman" w:hAnsi="Times New Roman" w:cs="Times New Roman"/>
          <w:sz w:val="24"/>
          <w:szCs w:val="24"/>
          <w:lang w:val="en-US"/>
        </w:rPr>
        <w:t>Subnetting</w:t>
      </w:r>
      <w:r w:rsidRPr="007A57A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747E42A" w14:textId="009D6C15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A20078">
        <w:rPr>
          <w:rFonts w:ascii="Times New Roman" w:hAnsi="Times New Roman" w:cs="Times New Roman"/>
          <w:sz w:val="24"/>
          <w:szCs w:val="24"/>
        </w:rPr>
        <w:t>. Система, преобразу</w:t>
      </w:r>
      <w:r>
        <w:rPr>
          <w:rFonts w:ascii="Times New Roman" w:hAnsi="Times New Roman" w:cs="Times New Roman"/>
          <w:sz w:val="24"/>
          <w:szCs w:val="24"/>
        </w:rPr>
        <w:t>ющая доменные имена в IP-адреса;</w:t>
      </w:r>
    </w:p>
    <w:p w14:paraId="7031DB47" w14:textId="130816DB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A20078">
        <w:rPr>
          <w:rFonts w:ascii="Times New Roman" w:hAnsi="Times New Roman" w:cs="Times New Roman"/>
          <w:sz w:val="24"/>
          <w:szCs w:val="24"/>
        </w:rPr>
        <w:t>. Метод распределения IP-адресов для улучшения</w:t>
      </w:r>
      <w:r>
        <w:rPr>
          <w:rFonts w:ascii="Times New Roman" w:hAnsi="Times New Roman" w:cs="Times New Roman"/>
          <w:sz w:val="24"/>
          <w:szCs w:val="24"/>
        </w:rPr>
        <w:t xml:space="preserve"> управления и безопасности сети;</w:t>
      </w:r>
    </w:p>
    <w:p w14:paraId="3BB601AA" w14:textId="0FA3753E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20078">
        <w:rPr>
          <w:rFonts w:ascii="Times New Roman" w:hAnsi="Times New Roman" w:cs="Times New Roman"/>
          <w:sz w:val="24"/>
          <w:szCs w:val="24"/>
        </w:rPr>
        <w:t>. Программное или аппаратное средство, контролирующее входящий и исходящий сетевой трафик на основе заданных правил без</w:t>
      </w:r>
      <w:r>
        <w:rPr>
          <w:rFonts w:ascii="Times New Roman" w:hAnsi="Times New Roman" w:cs="Times New Roman"/>
          <w:sz w:val="24"/>
          <w:szCs w:val="24"/>
        </w:rPr>
        <w:t>опасности;</w:t>
      </w:r>
    </w:p>
    <w:p w14:paraId="257EEC5B" w14:textId="6135B06A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20078">
        <w:rPr>
          <w:rFonts w:ascii="Times New Roman" w:hAnsi="Times New Roman" w:cs="Times New Roman"/>
          <w:sz w:val="24"/>
          <w:szCs w:val="24"/>
        </w:rPr>
        <w:t>. Промежуточный сервер, выполняющий запросы клиентов к другим серверам.</w:t>
      </w:r>
    </w:p>
    <w:p w14:paraId="617E59CC" w14:textId="77777777" w:rsid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4C3995" w14:textId="77777777" w:rsid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540B215" w14:textId="25E5938E" w:rsid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№8. </w:t>
      </w:r>
    </w:p>
    <w:p w14:paraId="337B88ED" w14:textId="735A86D9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0078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термином и определением:</w:t>
      </w:r>
    </w:p>
    <w:p w14:paraId="2F6A1F37" w14:textId="3D5245C2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0078">
        <w:rPr>
          <w:rFonts w:ascii="Times New Roman" w:hAnsi="Times New Roman" w:cs="Times New Roman"/>
          <w:sz w:val="24"/>
          <w:szCs w:val="24"/>
          <w:lang w:val="en-US"/>
        </w:rPr>
        <w:t>1. IP Address;</w:t>
      </w:r>
    </w:p>
    <w:p w14:paraId="153C5F18" w14:textId="184B033D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0078">
        <w:rPr>
          <w:rFonts w:ascii="Times New Roman" w:hAnsi="Times New Roman" w:cs="Times New Roman"/>
          <w:sz w:val="24"/>
          <w:szCs w:val="24"/>
          <w:lang w:val="en-US"/>
        </w:rPr>
        <w:t>2. MAC Address;</w:t>
      </w:r>
    </w:p>
    <w:p w14:paraId="4818D497" w14:textId="10C7F3E2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20078">
        <w:rPr>
          <w:rFonts w:ascii="Times New Roman" w:hAnsi="Times New Roman" w:cs="Times New Roman"/>
          <w:sz w:val="24"/>
          <w:szCs w:val="24"/>
          <w:lang w:val="en-US"/>
        </w:rPr>
        <w:t>3. VLAN;</w:t>
      </w:r>
    </w:p>
    <w:p w14:paraId="7BA07985" w14:textId="61E3EBD5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20078">
        <w:rPr>
          <w:rFonts w:ascii="Times New Roman" w:hAnsi="Times New Roman" w:cs="Times New Roman"/>
          <w:sz w:val="24"/>
          <w:szCs w:val="24"/>
        </w:rPr>
        <w:t>NAT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62ED42" w14:textId="4D8FEFD7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078">
        <w:rPr>
          <w:rFonts w:ascii="Times New Roman" w:hAnsi="Times New Roman" w:cs="Times New Roman"/>
          <w:sz w:val="24"/>
          <w:szCs w:val="24"/>
        </w:rPr>
        <w:t>А. Технология, позволяющая разделять физичес</w:t>
      </w:r>
      <w:r>
        <w:rPr>
          <w:rFonts w:ascii="Times New Roman" w:hAnsi="Times New Roman" w:cs="Times New Roman"/>
          <w:sz w:val="24"/>
          <w:szCs w:val="24"/>
        </w:rPr>
        <w:t>кую сеть на логические сегменты;</w:t>
      </w:r>
    </w:p>
    <w:p w14:paraId="047206F6" w14:textId="25104F26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078">
        <w:rPr>
          <w:rFonts w:ascii="Times New Roman" w:hAnsi="Times New Roman" w:cs="Times New Roman"/>
          <w:sz w:val="24"/>
          <w:szCs w:val="24"/>
        </w:rPr>
        <w:t>Б. Уникальный идентификатор сетевого инт</w:t>
      </w:r>
      <w:r>
        <w:rPr>
          <w:rFonts w:ascii="Times New Roman" w:hAnsi="Times New Roman" w:cs="Times New Roman"/>
          <w:sz w:val="24"/>
          <w:szCs w:val="24"/>
        </w:rPr>
        <w:t>ерфейса на уровне канала данных;</w:t>
      </w:r>
    </w:p>
    <w:p w14:paraId="36E3B5B9" w14:textId="44634B9C" w:rsidR="00A20078" w:rsidRP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A20078">
        <w:rPr>
          <w:rFonts w:ascii="Times New Roman" w:hAnsi="Times New Roman" w:cs="Times New Roman"/>
          <w:sz w:val="24"/>
          <w:szCs w:val="24"/>
        </w:rPr>
        <w:t>. Процесс преобразования частных IP</w:t>
      </w:r>
      <w:r>
        <w:rPr>
          <w:rFonts w:ascii="Times New Roman" w:hAnsi="Times New Roman" w:cs="Times New Roman"/>
          <w:sz w:val="24"/>
          <w:szCs w:val="24"/>
        </w:rPr>
        <w:t>-адресов в публичные и наоборот;</w:t>
      </w:r>
    </w:p>
    <w:p w14:paraId="14E424B2" w14:textId="10715E7A" w:rsid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A20078">
        <w:rPr>
          <w:rFonts w:ascii="Times New Roman" w:hAnsi="Times New Roman" w:cs="Times New Roman"/>
          <w:sz w:val="24"/>
          <w:szCs w:val="24"/>
        </w:rPr>
        <w:t>. Числовая метка, присваиваемая каждому устройству в сети для его идентификации и связи.</w:t>
      </w:r>
    </w:p>
    <w:p w14:paraId="6D0EB960" w14:textId="77777777" w:rsidR="00A20078" w:rsidRDefault="00A20078" w:rsidP="00A200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8EA94DA" w14:textId="1C1A6B18" w:rsidR="00A20078" w:rsidRDefault="00A20078" w:rsidP="00A2007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3C8B2E44" w14:textId="3812FBE4" w:rsidR="00A20078" w:rsidRDefault="00A20078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№1.</w:t>
      </w:r>
    </w:p>
    <w:p w14:paraId="01A807D3" w14:textId="28E8D2F0" w:rsidR="00A20078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015EA">
        <w:rPr>
          <w:rFonts w:ascii="Times New Roman" w:hAnsi="Times New Roman" w:cs="Times New Roman"/>
          <w:sz w:val="24"/>
          <w:szCs w:val="24"/>
        </w:rPr>
        <w:t>ротокол, который автоматически назначает IP-адреса и другие сетевые параметры устройствам в сети, упрощая управление и снижая вероятность конфликтов адресов.</w:t>
      </w:r>
    </w:p>
    <w:p w14:paraId="06F1126A" w14:textId="77777777" w:rsidR="00D015EA" w:rsidRDefault="00D015EA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640D44A" w14:textId="51F65650" w:rsidR="00A20078" w:rsidRDefault="00A20078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№2.</w:t>
      </w:r>
    </w:p>
    <w:p w14:paraId="1AAAD2E5" w14:textId="2125923A" w:rsidR="00A20078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Этот протокол</w:t>
      </w:r>
      <w:r w:rsidRPr="00D015EA">
        <w:rPr>
          <w:rFonts w:ascii="Times New Roman" w:hAnsi="Times New Roman" w:cs="Times New Roman"/>
          <w:sz w:val="24"/>
          <w:szCs w:val="24"/>
        </w:rPr>
        <w:t xml:space="preserve"> ориентирован на соединение, обеспечивает надежную передачу данных с контрол</w:t>
      </w:r>
      <w:r>
        <w:rPr>
          <w:rFonts w:ascii="Times New Roman" w:hAnsi="Times New Roman" w:cs="Times New Roman"/>
          <w:sz w:val="24"/>
          <w:szCs w:val="24"/>
        </w:rPr>
        <w:t xml:space="preserve">ем ошибок и гарантией доставки. Другой протокол </w:t>
      </w:r>
      <w:r w:rsidRPr="00D015EA">
        <w:rPr>
          <w:rFonts w:ascii="Times New Roman" w:hAnsi="Times New Roman" w:cs="Times New Roman"/>
          <w:sz w:val="24"/>
          <w:szCs w:val="24"/>
        </w:rPr>
        <w:t>не ориентирован на соединение, обеспечивает быструю передачу данных без гарантий доставки и контроля ошибок.</w:t>
      </w:r>
      <w:r>
        <w:rPr>
          <w:rFonts w:ascii="Times New Roman" w:hAnsi="Times New Roman" w:cs="Times New Roman"/>
          <w:sz w:val="24"/>
          <w:szCs w:val="24"/>
        </w:rPr>
        <w:t xml:space="preserve"> Назовите данные протоколы.</w:t>
      </w:r>
    </w:p>
    <w:p w14:paraId="306B5841" w14:textId="77777777" w:rsidR="00D015EA" w:rsidRPr="00A20078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7D90159" w14:textId="77777777" w:rsidR="00A20078" w:rsidRDefault="00A20078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№3.</w:t>
      </w:r>
    </w:p>
    <w:p w14:paraId="14703E9E" w14:textId="15DD098B" w:rsidR="00A20078" w:rsidRDefault="00D015EA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протокол </w:t>
      </w:r>
      <w:r w:rsidRPr="00D015EA">
        <w:rPr>
          <w:rFonts w:ascii="Times New Roman" w:hAnsi="Times New Roman" w:cs="Times New Roman"/>
          <w:sz w:val="24"/>
          <w:szCs w:val="24"/>
        </w:rPr>
        <w:t>используется для сопоставления IP-адресов с MAC-адресами в локальной сети, позволяя устройствам находить друг друга на уровне канала данных.</w:t>
      </w:r>
    </w:p>
    <w:p w14:paraId="5BC3E22D" w14:textId="77777777" w:rsidR="00D015EA" w:rsidRPr="00A20078" w:rsidRDefault="00D015EA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11EF3B0" w14:textId="0874A802" w:rsidR="00A20078" w:rsidRPr="00A20078" w:rsidRDefault="00A20078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Задание №4</w:t>
      </w:r>
      <w:r w:rsidRPr="00A20078">
        <w:rPr>
          <w:rFonts w:ascii="Times New Roman" w:hAnsi="Times New Roman" w:cs="Times New Roman"/>
          <w:sz w:val="24"/>
          <w:szCs w:val="24"/>
        </w:rPr>
        <w:t>.</w:t>
      </w:r>
    </w:p>
    <w:p w14:paraId="01B3EE0E" w14:textId="685CFDD5" w:rsidR="00A20078" w:rsidRPr="00A20078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D015EA">
        <w:rPr>
          <w:rFonts w:ascii="Times New Roman" w:hAnsi="Times New Roman" w:cs="Times New Roman"/>
          <w:sz w:val="24"/>
          <w:szCs w:val="24"/>
        </w:rPr>
        <w:t>риптографические протоколы, обеспечивающие безопасную передачу данных в интернете, защищая их от перехвата и подделки.</w:t>
      </w:r>
    </w:p>
    <w:p w14:paraId="5282CA2A" w14:textId="77777777" w:rsidR="00D015EA" w:rsidRDefault="00D015EA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EC050A5" w14:textId="6163B90B" w:rsidR="00A20078" w:rsidRPr="00A20078" w:rsidRDefault="00A20078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№5.</w:t>
      </w:r>
    </w:p>
    <w:p w14:paraId="3112FA76" w14:textId="6298AFF3" w:rsidR="00A20078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015EA">
        <w:rPr>
          <w:rFonts w:ascii="Times New Roman" w:hAnsi="Times New Roman" w:cs="Times New Roman"/>
          <w:sz w:val="24"/>
          <w:szCs w:val="24"/>
        </w:rPr>
        <w:t>оздает зашифрованное соединение через интернет между пользователем и сетью, обеспечивая безопасность и конфиденциальность данных, а также доступ к ресурсам сети из удаленных мест.</w:t>
      </w:r>
    </w:p>
    <w:p w14:paraId="16A2E9DA" w14:textId="77777777" w:rsidR="00D015EA" w:rsidRPr="00A20078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1F46B3" w14:textId="19A20110" w:rsidR="00A20078" w:rsidRPr="00A20078" w:rsidRDefault="00A20078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№6.</w:t>
      </w:r>
    </w:p>
    <w:p w14:paraId="0704F52F" w14:textId="5709B455" w:rsidR="00A20078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015EA">
        <w:rPr>
          <w:rFonts w:ascii="Times New Roman" w:hAnsi="Times New Roman" w:cs="Times New Roman"/>
          <w:sz w:val="24"/>
          <w:szCs w:val="24"/>
        </w:rPr>
        <w:t xml:space="preserve">ажен для обеспечения безопасности, оптимизации производительности и выявления проблем. Инструменты: </w:t>
      </w:r>
      <w:proofErr w:type="spellStart"/>
      <w:r w:rsidRPr="00D015EA">
        <w:rPr>
          <w:rFonts w:ascii="Times New Roman" w:hAnsi="Times New Roman" w:cs="Times New Roman"/>
          <w:sz w:val="24"/>
          <w:szCs w:val="24"/>
        </w:rPr>
        <w:t>Wireshark</w:t>
      </w:r>
      <w:proofErr w:type="spellEnd"/>
      <w:r w:rsidRPr="00D01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15EA">
        <w:rPr>
          <w:rFonts w:ascii="Times New Roman" w:hAnsi="Times New Roman" w:cs="Times New Roman"/>
          <w:sz w:val="24"/>
          <w:szCs w:val="24"/>
        </w:rPr>
        <w:t>Nagios</w:t>
      </w:r>
      <w:proofErr w:type="spellEnd"/>
      <w:r w:rsidRPr="00D015E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015EA">
        <w:rPr>
          <w:rFonts w:ascii="Times New Roman" w:hAnsi="Times New Roman" w:cs="Times New Roman"/>
          <w:sz w:val="24"/>
          <w:szCs w:val="24"/>
        </w:rPr>
        <w:t>SolarWinds</w:t>
      </w:r>
      <w:proofErr w:type="spellEnd"/>
      <w:r w:rsidRPr="00D015EA">
        <w:rPr>
          <w:rFonts w:ascii="Times New Roman" w:hAnsi="Times New Roman" w:cs="Times New Roman"/>
          <w:sz w:val="24"/>
          <w:szCs w:val="24"/>
        </w:rPr>
        <w:t>.</w:t>
      </w:r>
    </w:p>
    <w:p w14:paraId="2A581505" w14:textId="77777777" w:rsidR="00D015EA" w:rsidRPr="00A20078" w:rsidRDefault="00D015EA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3EC2FF" w14:textId="50E3AC21" w:rsidR="00A20078" w:rsidRPr="00A20078" w:rsidRDefault="00A20078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№7.</w:t>
      </w:r>
    </w:p>
    <w:p w14:paraId="5A5E128D" w14:textId="3DBC6375" w:rsidR="00A20078" w:rsidRPr="00A20078" w:rsidRDefault="007225F9" w:rsidP="00D015E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D015EA" w:rsidRPr="00D015EA">
        <w:rPr>
          <w:rFonts w:ascii="Times New Roman" w:hAnsi="Times New Roman" w:cs="Times New Roman"/>
          <w:sz w:val="24"/>
          <w:szCs w:val="24"/>
        </w:rPr>
        <w:t>ехнология, объединяющая несколько физических дисков в единый логический массив для повышения надежности, производительности и/или емкости хранения данных.</w:t>
      </w:r>
    </w:p>
    <w:p w14:paraId="7F40542B" w14:textId="77777777" w:rsidR="007225F9" w:rsidRDefault="007225F9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42C775CA" w14:textId="77777777" w:rsidR="00A20078" w:rsidRDefault="00A20078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№8.</w:t>
      </w:r>
    </w:p>
    <w:p w14:paraId="4154DC3C" w14:textId="787DD58B" w:rsidR="00A20078" w:rsidRDefault="007225F9" w:rsidP="007225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7225F9">
        <w:rPr>
          <w:rFonts w:ascii="Times New Roman" w:hAnsi="Times New Roman" w:cs="Times New Roman"/>
          <w:sz w:val="24"/>
          <w:szCs w:val="24"/>
        </w:rPr>
        <w:t>овая версия интернет-протокола с более длинными адресами, обеспечивающая большее количество уникальных IP-адресов, улучшенную маршрутизацию и встроенную поддержку безопасности.</w:t>
      </w:r>
    </w:p>
    <w:p w14:paraId="0E762AE9" w14:textId="77777777" w:rsidR="007225F9" w:rsidRPr="00A20078" w:rsidRDefault="007225F9" w:rsidP="007225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91D41E" w14:textId="75175260" w:rsidR="00A20078" w:rsidRPr="00A20078" w:rsidRDefault="0089682A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№9.</w:t>
      </w:r>
    </w:p>
    <w:p w14:paraId="76D67EF2" w14:textId="0807820D" w:rsidR="00A20078" w:rsidRPr="00A20078" w:rsidRDefault="007225F9" w:rsidP="007225F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7225F9">
        <w:rPr>
          <w:rFonts w:ascii="Times New Roman" w:hAnsi="Times New Roman" w:cs="Times New Roman"/>
          <w:sz w:val="24"/>
          <w:szCs w:val="24"/>
        </w:rPr>
        <w:t>ехнология управления трафиком, обеспечивающая приоритетное обслуживание определенных типов данных, что улучшает производительность критически важных приложений.</w:t>
      </w:r>
    </w:p>
    <w:p w14:paraId="2314E140" w14:textId="77777777" w:rsidR="007225F9" w:rsidRDefault="007225F9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DD11223" w14:textId="6D31BD8D" w:rsidR="00A20078" w:rsidRPr="00A20078" w:rsidRDefault="0089682A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№10.</w:t>
      </w:r>
    </w:p>
    <w:p w14:paraId="4D43A678" w14:textId="15C2E04F" w:rsidR="00A20078" w:rsidRDefault="007225F9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7225F9">
        <w:rPr>
          <w:rFonts w:ascii="Times New Roman" w:hAnsi="Times New Roman" w:cs="Times New Roman"/>
          <w:sz w:val="24"/>
          <w:szCs w:val="24"/>
        </w:rPr>
        <w:t>оединяет устройства в локальной сети, направляет данные только к нужному устройству, улучшает производительность сети и управляет трафиком на уровне канала данных.</w:t>
      </w:r>
    </w:p>
    <w:p w14:paraId="7023EE12" w14:textId="77777777" w:rsidR="007225F9" w:rsidRDefault="007225F9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87CCB57" w14:textId="25CD4AE8" w:rsid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C544FB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Проверяемая компетенция:</w:t>
      </w:r>
      <w:r w:rsidRPr="0089682A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ПК 7.1, ПК 7.2, ПК7.3</w:t>
      </w:r>
    </w:p>
    <w:p w14:paraId="26919D5A" w14:textId="77777777" w:rsidR="0089682A" w:rsidRDefault="0089682A" w:rsidP="0089682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B4E49E1" w14:textId="77777777" w:rsidR="0089682A" w:rsidRPr="00B4409F" w:rsidRDefault="0089682A" w:rsidP="0089682A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</w:rPr>
        <w:t>Перечень заданий закрытого типа (тесты)</w:t>
      </w:r>
    </w:p>
    <w:p w14:paraId="511472A5" w14:textId="7777777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87F04E7" w14:textId="7F3FC284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№1.</w:t>
      </w:r>
    </w:p>
    <w:p w14:paraId="3B986F72" w14:textId="73CB2A8F" w:rsidR="0089682A" w:rsidRP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С помощью чего производится разделение любого IP-адреса на идентификатор сети и идентификатор узла?</w:t>
      </w:r>
    </w:p>
    <w:p w14:paraId="0E0C7287" w14:textId="1BD11634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9682A">
        <w:rPr>
          <w:rFonts w:ascii="Times New Roman" w:hAnsi="Times New Roman" w:cs="Times New Roman"/>
          <w:sz w:val="24"/>
          <w:szCs w:val="24"/>
        </w:rPr>
        <w:t>) доменное имя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E925BAB" w14:textId="3F4D8535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9682A">
        <w:rPr>
          <w:rFonts w:ascii="Times New Roman" w:hAnsi="Times New Roman" w:cs="Times New Roman"/>
          <w:sz w:val="24"/>
          <w:szCs w:val="24"/>
        </w:rPr>
        <w:t>) символьный адрес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D3728F" w14:textId="1BFC2490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9682A">
        <w:rPr>
          <w:rFonts w:ascii="Times New Roman" w:hAnsi="Times New Roman" w:cs="Times New Roman"/>
          <w:sz w:val="24"/>
          <w:szCs w:val="24"/>
        </w:rPr>
        <w:t>) MAC-адрес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DDE9DB6" w14:textId="331367C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9682A">
        <w:rPr>
          <w:rFonts w:ascii="Times New Roman" w:hAnsi="Times New Roman" w:cs="Times New Roman"/>
          <w:sz w:val="24"/>
          <w:szCs w:val="24"/>
        </w:rPr>
        <w:t>) маска сети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81115E" w14:textId="7777777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483EEFC" w14:textId="4AE6180B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№2.</w:t>
      </w:r>
    </w:p>
    <w:p w14:paraId="38C87865" w14:textId="0DCD7600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Для чего применяют побитовую операцию “И” (конъюнкцию) к IP-адресу и маске?</w:t>
      </w:r>
    </w:p>
    <w:p w14:paraId="3844E781" w14:textId="272E1E94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9682A">
        <w:rPr>
          <w:rFonts w:ascii="Times New Roman" w:hAnsi="Times New Roman" w:cs="Times New Roman"/>
          <w:sz w:val="24"/>
          <w:szCs w:val="24"/>
        </w:rPr>
        <w:t>) для нахождения порядкового номера компьютера в сети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6720B9E" w14:textId="2F57D15C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9682A">
        <w:rPr>
          <w:rFonts w:ascii="Times New Roman" w:hAnsi="Times New Roman" w:cs="Times New Roman"/>
          <w:sz w:val="24"/>
          <w:szCs w:val="24"/>
        </w:rPr>
        <w:t>) для подсчета количества адресов в сети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D71FA8" w14:textId="570775BC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9682A">
        <w:rPr>
          <w:rFonts w:ascii="Times New Roman" w:hAnsi="Times New Roman" w:cs="Times New Roman"/>
          <w:sz w:val="24"/>
          <w:szCs w:val="24"/>
        </w:rPr>
        <w:t>) для вычисления номера узла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2D535C6" w14:textId="6CC53D17" w:rsidR="0089682A" w:rsidRDefault="007225F9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89682A" w:rsidRPr="0089682A">
        <w:rPr>
          <w:rFonts w:ascii="Times New Roman" w:hAnsi="Times New Roman" w:cs="Times New Roman"/>
          <w:sz w:val="24"/>
          <w:szCs w:val="24"/>
        </w:rPr>
        <w:t>) для вычисления номера сети</w:t>
      </w:r>
      <w:r w:rsidR="0089682A">
        <w:rPr>
          <w:rFonts w:ascii="Times New Roman" w:hAnsi="Times New Roman" w:cs="Times New Roman"/>
          <w:sz w:val="24"/>
          <w:szCs w:val="24"/>
        </w:rPr>
        <w:t>.</w:t>
      </w:r>
    </w:p>
    <w:p w14:paraId="33E4DB30" w14:textId="77777777" w:rsidR="0089682A" w:rsidRDefault="0089682A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DB97D21" w14:textId="74E6B7FB" w:rsidR="0089682A" w:rsidRDefault="0089682A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№3.</w:t>
      </w:r>
    </w:p>
    <w:p w14:paraId="167919C7" w14:textId="59CC4A49" w:rsidR="0089682A" w:rsidRP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Сколько различных адресов компьютеров теоретически допускает маска 255.255.255.224, если два адреса (адрес сети и широковещательный) не используют?</w:t>
      </w:r>
    </w:p>
    <w:p w14:paraId="3EDE9693" w14:textId="65FF5086" w:rsidR="0089682A" w:rsidRPr="0089682A" w:rsidRDefault="007225F9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9682A" w:rsidRPr="0089682A">
        <w:rPr>
          <w:rFonts w:ascii="Times New Roman" w:hAnsi="Times New Roman" w:cs="Times New Roman"/>
          <w:sz w:val="24"/>
          <w:szCs w:val="24"/>
        </w:rPr>
        <w:t>) 256</w:t>
      </w:r>
      <w:r w:rsidR="0089682A">
        <w:rPr>
          <w:rFonts w:ascii="Times New Roman" w:hAnsi="Times New Roman" w:cs="Times New Roman"/>
          <w:sz w:val="24"/>
          <w:szCs w:val="24"/>
        </w:rPr>
        <w:t>;</w:t>
      </w:r>
    </w:p>
    <w:p w14:paraId="7C43507A" w14:textId="1F2D0C41" w:rsidR="0089682A" w:rsidRPr="0089682A" w:rsidRDefault="007225F9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9682A" w:rsidRPr="0089682A">
        <w:rPr>
          <w:rFonts w:ascii="Times New Roman" w:hAnsi="Times New Roman" w:cs="Times New Roman"/>
          <w:sz w:val="24"/>
          <w:szCs w:val="24"/>
        </w:rPr>
        <w:t>) 64</w:t>
      </w:r>
      <w:r w:rsidR="0089682A">
        <w:rPr>
          <w:rFonts w:ascii="Times New Roman" w:hAnsi="Times New Roman" w:cs="Times New Roman"/>
          <w:sz w:val="24"/>
          <w:szCs w:val="24"/>
        </w:rPr>
        <w:t>;</w:t>
      </w:r>
    </w:p>
    <w:p w14:paraId="3D7358AC" w14:textId="7ABB748C" w:rsidR="0089682A" w:rsidRPr="0089682A" w:rsidRDefault="007225F9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9682A" w:rsidRPr="0089682A">
        <w:rPr>
          <w:rFonts w:ascii="Times New Roman" w:hAnsi="Times New Roman" w:cs="Times New Roman"/>
          <w:sz w:val="24"/>
          <w:szCs w:val="24"/>
        </w:rPr>
        <w:t>) 32</w:t>
      </w:r>
      <w:r w:rsidR="0089682A">
        <w:rPr>
          <w:rFonts w:ascii="Times New Roman" w:hAnsi="Times New Roman" w:cs="Times New Roman"/>
          <w:sz w:val="24"/>
          <w:szCs w:val="24"/>
        </w:rPr>
        <w:t>;</w:t>
      </w:r>
    </w:p>
    <w:p w14:paraId="706F3239" w14:textId="4BD544AA" w:rsidR="0089682A" w:rsidRDefault="007225F9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9682A" w:rsidRPr="0089682A">
        <w:rPr>
          <w:rFonts w:ascii="Times New Roman" w:hAnsi="Times New Roman" w:cs="Times New Roman"/>
          <w:sz w:val="24"/>
          <w:szCs w:val="24"/>
        </w:rPr>
        <w:t>) 30</w:t>
      </w:r>
      <w:r w:rsidR="0089682A">
        <w:rPr>
          <w:rFonts w:ascii="Times New Roman" w:hAnsi="Times New Roman" w:cs="Times New Roman"/>
          <w:sz w:val="24"/>
          <w:szCs w:val="24"/>
        </w:rPr>
        <w:t>.</w:t>
      </w:r>
    </w:p>
    <w:p w14:paraId="5F2409CE" w14:textId="7777777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499162E" w14:textId="5B6ACA48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№4.</w:t>
      </w:r>
    </w:p>
    <w:p w14:paraId="09134F26" w14:textId="6B3202B2" w:rsidR="0089682A" w:rsidRP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Чему равен порядковый номер компьютера с IP-адресом 162.198.0.157 в сети с маской 255.255.255.224?</w:t>
      </w:r>
    </w:p>
    <w:p w14:paraId="7E31F479" w14:textId="638C58CB" w:rsidR="0089682A" w:rsidRPr="0089682A" w:rsidRDefault="007225F9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89682A" w:rsidRPr="0089682A">
        <w:rPr>
          <w:rFonts w:ascii="Times New Roman" w:hAnsi="Times New Roman" w:cs="Times New Roman"/>
          <w:sz w:val="24"/>
          <w:szCs w:val="24"/>
        </w:rPr>
        <w:t>) 56</w:t>
      </w:r>
      <w:r w:rsidR="0089682A">
        <w:rPr>
          <w:rFonts w:ascii="Times New Roman" w:hAnsi="Times New Roman" w:cs="Times New Roman"/>
          <w:sz w:val="24"/>
          <w:szCs w:val="24"/>
        </w:rPr>
        <w:t>;</w:t>
      </w:r>
    </w:p>
    <w:p w14:paraId="5D7CB3F3" w14:textId="570E34F6" w:rsidR="0089682A" w:rsidRPr="0089682A" w:rsidRDefault="007225F9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89682A" w:rsidRPr="0089682A">
        <w:rPr>
          <w:rFonts w:ascii="Times New Roman" w:hAnsi="Times New Roman" w:cs="Times New Roman"/>
          <w:sz w:val="24"/>
          <w:szCs w:val="24"/>
        </w:rPr>
        <w:t>) 77</w:t>
      </w:r>
      <w:r w:rsidR="0089682A">
        <w:rPr>
          <w:rFonts w:ascii="Times New Roman" w:hAnsi="Times New Roman" w:cs="Times New Roman"/>
          <w:sz w:val="24"/>
          <w:szCs w:val="24"/>
        </w:rPr>
        <w:t>;</w:t>
      </w:r>
    </w:p>
    <w:p w14:paraId="141063FF" w14:textId="013AA206" w:rsidR="0089682A" w:rsidRPr="0089682A" w:rsidRDefault="007225F9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9682A" w:rsidRPr="0089682A">
        <w:rPr>
          <w:rFonts w:ascii="Times New Roman" w:hAnsi="Times New Roman" w:cs="Times New Roman"/>
          <w:sz w:val="24"/>
          <w:szCs w:val="24"/>
        </w:rPr>
        <w:t>) 32</w:t>
      </w:r>
      <w:r w:rsidR="0089682A">
        <w:rPr>
          <w:rFonts w:ascii="Times New Roman" w:hAnsi="Times New Roman" w:cs="Times New Roman"/>
          <w:sz w:val="24"/>
          <w:szCs w:val="24"/>
        </w:rPr>
        <w:t>;</w:t>
      </w:r>
    </w:p>
    <w:p w14:paraId="6640B4F3" w14:textId="11253494" w:rsidR="0089682A" w:rsidRDefault="007225F9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9682A" w:rsidRPr="0089682A">
        <w:rPr>
          <w:rFonts w:ascii="Times New Roman" w:hAnsi="Times New Roman" w:cs="Times New Roman"/>
          <w:sz w:val="24"/>
          <w:szCs w:val="24"/>
        </w:rPr>
        <w:t>) 29</w:t>
      </w:r>
      <w:r w:rsidR="0089682A">
        <w:rPr>
          <w:rFonts w:ascii="Times New Roman" w:hAnsi="Times New Roman" w:cs="Times New Roman"/>
          <w:sz w:val="24"/>
          <w:szCs w:val="24"/>
        </w:rPr>
        <w:t>.</w:t>
      </w:r>
    </w:p>
    <w:p w14:paraId="5B65EA53" w14:textId="7777777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FDB6B03" w14:textId="6D674683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№5.</w:t>
      </w:r>
    </w:p>
    <w:p w14:paraId="7A574AC5" w14:textId="4C5D6DBC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Укажите правильный адрес сети при использовании маски 255.255.255.0</w:t>
      </w:r>
    </w:p>
    <w:p w14:paraId="01DC56FD" w14:textId="208274FB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9682A">
        <w:rPr>
          <w:rFonts w:ascii="Times New Roman" w:hAnsi="Times New Roman" w:cs="Times New Roman"/>
          <w:sz w:val="24"/>
          <w:szCs w:val="24"/>
        </w:rPr>
        <w:t>) 192.168.5.5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01DF47" w14:textId="47CE7A34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9682A">
        <w:rPr>
          <w:rFonts w:ascii="Times New Roman" w:hAnsi="Times New Roman" w:cs="Times New Roman"/>
          <w:sz w:val="24"/>
          <w:szCs w:val="24"/>
        </w:rPr>
        <w:t>) 192.168.5.255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BDFAFEA" w14:textId="5732FF7F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9682A">
        <w:rPr>
          <w:rFonts w:ascii="Times New Roman" w:hAnsi="Times New Roman" w:cs="Times New Roman"/>
          <w:sz w:val="24"/>
          <w:szCs w:val="24"/>
        </w:rPr>
        <w:t>) 192.168.0.5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0A6E336" w14:textId="5A808679" w:rsidR="0089682A" w:rsidRPr="00A20078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9682A">
        <w:rPr>
          <w:rFonts w:ascii="Times New Roman" w:hAnsi="Times New Roman" w:cs="Times New Roman"/>
          <w:sz w:val="24"/>
          <w:szCs w:val="24"/>
        </w:rPr>
        <w:t>) 192.168.5.0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B9256A5" w14:textId="7E3C1223" w:rsidR="00A20078" w:rsidRDefault="00A20078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FB3B9E9" w14:textId="4992482E" w:rsidR="0089682A" w:rsidRDefault="0089682A" w:rsidP="00A2007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№6.</w:t>
      </w:r>
    </w:p>
    <w:p w14:paraId="019BA037" w14:textId="62C0A6F4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Какое устройство используется для подключения локальной сети к интернету?</w:t>
      </w:r>
    </w:p>
    <w:p w14:paraId="4A5E04F1" w14:textId="70336A5E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9682A">
        <w:rPr>
          <w:rFonts w:ascii="Times New Roman" w:hAnsi="Times New Roman" w:cs="Times New Roman"/>
          <w:sz w:val="24"/>
          <w:szCs w:val="24"/>
        </w:rPr>
        <w:t>) Концентратор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3F07CC7" w14:textId="7F848564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9682A">
        <w:rPr>
          <w:rFonts w:ascii="Times New Roman" w:hAnsi="Times New Roman" w:cs="Times New Roman"/>
          <w:sz w:val="24"/>
          <w:szCs w:val="24"/>
        </w:rPr>
        <w:t>) Мост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EF9A77" w14:textId="19FE473D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9682A">
        <w:rPr>
          <w:rFonts w:ascii="Times New Roman" w:hAnsi="Times New Roman" w:cs="Times New Roman"/>
          <w:sz w:val="24"/>
          <w:szCs w:val="24"/>
        </w:rPr>
        <w:t>) Маршрутизатор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205753E" w14:textId="4AFFB704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9682A">
        <w:rPr>
          <w:rFonts w:ascii="Times New Roman" w:hAnsi="Times New Roman" w:cs="Times New Roman"/>
          <w:sz w:val="24"/>
          <w:szCs w:val="24"/>
        </w:rPr>
        <w:t>) Коммутатор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6F6CDE" w14:textId="77777777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9682A">
        <w:rPr>
          <w:rFonts w:ascii="Times New Roman" w:hAnsi="Times New Roman" w:cs="Times New Roman"/>
          <w:sz w:val="24"/>
          <w:szCs w:val="24"/>
        </w:rPr>
        <w:t>Ответ: c) Маршрутизатор</w:t>
      </w:r>
    </w:p>
    <w:p w14:paraId="1BB053F9" w14:textId="250B181E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№7.</w:t>
      </w:r>
    </w:p>
    <w:p w14:paraId="43E15DD4" w14:textId="2E3C7F24" w:rsidR="0089682A" w:rsidRP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Какой компонент сети отвечает за фильтрацию трафика и защиту от несанкционированного доступа?</w:t>
      </w:r>
    </w:p>
    <w:p w14:paraId="37D962D6" w14:textId="2A919B9D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9682A">
        <w:rPr>
          <w:rFonts w:ascii="Times New Roman" w:hAnsi="Times New Roman" w:cs="Times New Roman"/>
          <w:sz w:val="24"/>
          <w:szCs w:val="24"/>
        </w:rPr>
        <w:t>) Брандмауэр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B176E6" w14:textId="2F0BACEA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9682A">
        <w:rPr>
          <w:rFonts w:ascii="Times New Roman" w:hAnsi="Times New Roman" w:cs="Times New Roman"/>
          <w:sz w:val="24"/>
          <w:szCs w:val="24"/>
        </w:rPr>
        <w:t>) Модем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2B1027" w14:textId="6DF56B27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9682A">
        <w:rPr>
          <w:rFonts w:ascii="Times New Roman" w:hAnsi="Times New Roman" w:cs="Times New Roman"/>
          <w:sz w:val="24"/>
          <w:szCs w:val="24"/>
        </w:rPr>
        <w:t>) Концентратор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7175D4B" w14:textId="7B1CAD10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9682A">
        <w:rPr>
          <w:rFonts w:ascii="Times New Roman" w:hAnsi="Times New Roman" w:cs="Times New Roman"/>
          <w:sz w:val="24"/>
          <w:szCs w:val="24"/>
        </w:rPr>
        <w:t>) Коммутатор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62D7C4" w14:textId="77777777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89682A">
        <w:rPr>
          <w:rFonts w:ascii="Times New Roman" w:hAnsi="Times New Roman" w:cs="Times New Roman"/>
          <w:sz w:val="24"/>
          <w:szCs w:val="24"/>
        </w:rPr>
        <w:t>Ответ: a) Брандмауэр</w:t>
      </w:r>
    </w:p>
    <w:p w14:paraId="78FC6C04" w14:textId="7777777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E2AC3FB" w14:textId="7777777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№8. </w:t>
      </w:r>
    </w:p>
    <w:p w14:paraId="06C8D24A" w14:textId="19AD3526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Какое устройство обеспечивает беспроводное подключение к сети?</w:t>
      </w:r>
    </w:p>
    <w:p w14:paraId="3D3E7871" w14:textId="51C5CFC5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9682A">
        <w:rPr>
          <w:rFonts w:ascii="Times New Roman" w:hAnsi="Times New Roman" w:cs="Times New Roman"/>
          <w:sz w:val="24"/>
          <w:szCs w:val="24"/>
        </w:rPr>
        <w:t>) Коммутатор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09F628A" w14:textId="2CC08F43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9682A">
        <w:rPr>
          <w:rFonts w:ascii="Times New Roman" w:hAnsi="Times New Roman" w:cs="Times New Roman"/>
          <w:sz w:val="24"/>
          <w:szCs w:val="24"/>
        </w:rPr>
        <w:t>) Точка доступа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9419A8" w14:textId="7244B6E2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9682A">
        <w:rPr>
          <w:rFonts w:ascii="Times New Roman" w:hAnsi="Times New Roman" w:cs="Times New Roman"/>
          <w:sz w:val="24"/>
          <w:szCs w:val="24"/>
        </w:rPr>
        <w:t>) Модем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697688B" w14:textId="29842F31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9682A">
        <w:rPr>
          <w:rFonts w:ascii="Times New Roman" w:hAnsi="Times New Roman" w:cs="Times New Roman"/>
          <w:sz w:val="24"/>
          <w:szCs w:val="24"/>
        </w:rPr>
        <w:t>) Концентратор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1337FA" w14:textId="7777777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15A42DB" w14:textId="322C5C11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№9.</w:t>
      </w:r>
    </w:p>
    <w:p w14:paraId="1507203A" w14:textId="5487F45C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Установите соответствие межд</w:t>
      </w:r>
      <w:r>
        <w:rPr>
          <w:rFonts w:ascii="Times New Roman" w:hAnsi="Times New Roman" w:cs="Times New Roman"/>
          <w:b/>
          <w:sz w:val="24"/>
          <w:szCs w:val="24"/>
        </w:rPr>
        <w:t>у терминами и их определениями:</w:t>
      </w:r>
    </w:p>
    <w:p w14:paraId="4D6C0140" w14:textId="5E7BDD5D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9682A">
        <w:rPr>
          <w:rFonts w:ascii="Times New Roman" w:hAnsi="Times New Roman" w:cs="Times New Roman"/>
          <w:sz w:val="24"/>
          <w:szCs w:val="24"/>
        </w:rPr>
        <w:t>Коммутатор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378C639" w14:textId="50E810D3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9682A">
        <w:rPr>
          <w:rFonts w:ascii="Times New Roman" w:hAnsi="Times New Roman" w:cs="Times New Roman"/>
          <w:sz w:val="24"/>
          <w:szCs w:val="24"/>
        </w:rPr>
        <w:t>Маршрутизатор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59479C" w14:textId="71DA58E6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9682A">
        <w:rPr>
          <w:rFonts w:ascii="Times New Roman" w:hAnsi="Times New Roman" w:cs="Times New Roman"/>
          <w:sz w:val="24"/>
          <w:szCs w:val="24"/>
        </w:rPr>
        <w:t>Брандмауэр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B1CE969" w14:textId="60915F1F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89682A">
        <w:rPr>
          <w:rFonts w:ascii="Times New Roman" w:hAnsi="Times New Roman" w:cs="Times New Roman"/>
          <w:sz w:val="24"/>
          <w:szCs w:val="24"/>
        </w:rPr>
        <w:t>Модем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0632CE" w14:textId="77777777" w:rsid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Pr="0089682A">
        <w:rPr>
          <w:rFonts w:ascii="Times New Roman" w:hAnsi="Times New Roman" w:cs="Times New Roman"/>
          <w:sz w:val="24"/>
          <w:szCs w:val="24"/>
        </w:rPr>
        <w:t xml:space="preserve"> Устройство, которое фильтрует и контролирует входящий и исходящий сетевой трафик на основ</w:t>
      </w:r>
      <w:r>
        <w:rPr>
          <w:rFonts w:ascii="Times New Roman" w:hAnsi="Times New Roman" w:cs="Times New Roman"/>
          <w:sz w:val="24"/>
          <w:szCs w:val="24"/>
        </w:rPr>
        <w:t>е заданных правил безопасности.</w:t>
      </w:r>
    </w:p>
    <w:p w14:paraId="3A554F0F" w14:textId="77777777" w:rsid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</w:t>
      </w:r>
      <w:r w:rsidRPr="0089682A">
        <w:rPr>
          <w:rFonts w:ascii="Times New Roman" w:hAnsi="Times New Roman" w:cs="Times New Roman"/>
          <w:sz w:val="24"/>
          <w:szCs w:val="24"/>
        </w:rPr>
        <w:t>Устройство, которое соединяет локальную сеть с интернетом и определяет оптимальные маршруты для передачи данных.</w:t>
      </w:r>
    </w:p>
    <w:p w14:paraId="5116E8C9" w14:textId="77777777" w:rsid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Pr="0089682A">
        <w:rPr>
          <w:rFonts w:ascii="Times New Roman" w:hAnsi="Times New Roman" w:cs="Times New Roman"/>
          <w:sz w:val="24"/>
          <w:szCs w:val="24"/>
        </w:rPr>
        <w:t>Устройство, которое преобразует цифровые сигналы в аналоговые и наоборот для передачи данных по телефонным линиям.</w:t>
      </w:r>
    </w:p>
    <w:p w14:paraId="013A3C6A" w14:textId="08A71509" w:rsid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Pr="0089682A">
        <w:rPr>
          <w:rFonts w:ascii="Times New Roman" w:hAnsi="Times New Roman" w:cs="Times New Roman"/>
          <w:sz w:val="24"/>
          <w:szCs w:val="24"/>
        </w:rPr>
        <w:t>Устройство, которое соединяет устройства в одной сети и направляет данные только к целевому устройству.</w:t>
      </w:r>
    </w:p>
    <w:p w14:paraId="2F574F1B" w14:textId="7777777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CDEAA4D" w14:textId="1EFA6F01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№10.</w:t>
      </w:r>
    </w:p>
    <w:p w14:paraId="689B9D57" w14:textId="77777777" w:rsidR="0089682A" w:rsidRPr="0089682A" w:rsidRDefault="0089682A" w:rsidP="0089682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82A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подключения к интернету через маршрутизатор:</w:t>
      </w:r>
    </w:p>
    <w:p w14:paraId="771A375F" w14:textId="29E67D07" w:rsidR="0089682A" w:rsidRP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89682A">
        <w:rPr>
          <w:rFonts w:ascii="Times New Roman" w:hAnsi="Times New Roman" w:cs="Times New Roman"/>
          <w:sz w:val="24"/>
          <w:szCs w:val="24"/>
        </w:rPr>
        <w:t>) Подключе</w:t>
      </w:r>
      <w:r>
        <w:rPr>
          <w:rFonts w:ascii="Times New Roman" w:hAnsi="Times New Roman" w:cs="Times New Roman"/>
          <w:sz w:val="24"/>
          <w:szCs w:val="24"/>
        </w:rPr>
        <w:t>ние устройства к маршрутизатору;</w:t>
      </w:r>
    </w:p>
    <w:p w14:paraId="30AEAF62" w14:textId="4F726808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89682A">
        <w:rPr>
          <w:rFonts w:ascii="Times New Roman" w:hAnsi="Times New Roman" w:cs="Times New Roman"/>
          <w:sz w:val="24"/>
          <w:szCs w:val="24"/>
        </w:rPr>
        <w:t>) Получ</w:t>
      </w:r>
      <w:r>
        <w:rPr>
          <w:rFonts w:ascii="Times New Roman" w:hAnsi="Times New Roman" w:cs="Times New Roman"/>
          <w:sz w:val="24"/>
          <w:szCs w:val="24"/>
        </w:rPr>
        <w:t>ение IP-адреса от DHCP-сервера;</w:t>
      </w:r>
    </w:p>
    <w:p w14:paraId="2A686291" w14:textId="75BFB87C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9682A">
        <w:rPr>
          <w:rFonts w:ascii="Times New Roman" w:hAnsi="Times New Roman" w:cs="Times New Roman"/>
          <w:sz w:val="24"/>
          <w:szCs w:val="24"/>
        </w:rPr>
        <w:t>) Уста</w:t>
      </w:r>
      <w:r>
        <w:rPr>
          <w:rFonts w:ascii="Times New Roman" w:hAnsi="Times New Roman" w:cs="Times New Roman"/>
          <w:sz w:val="24"/>
          <w:szCs w:val="24"/>
        </w:rPr>
        <w:t>новка соединения с провайдером;</w:t>
      </w:r>
    </w:p>
    <w:p w14:paraId="62CAF3DE" w14:textId="11EEDB87" w:rsidR="0089682A" w:rsidRDefault="0089682A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89682A">
        <w:rPr>
          <w:rFonts w:ascii="Times New Roman" w:hAnsi="Times New Roman" w:cs="Times New Roman"/>
          <w:sz w:val="24"/>
          <w:szCs w:val="24"/>
        </w:rPr>
        <w:t>) Проверка доступности интернета.</w:t>
      </w:r>
    </w:p>
    <w:p w14:paraId="20E86B4E" w14:textId="77777777" w:rsidR="000251D4" w:rsidRDefault="000251D4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3DEBB1D" w14:textId="77777777" w:rsidR="000251D4" w:rsidRDefault="000251D4" w:rsidP="000251D4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0F694091" w14:textId="77777777" w:rsidR="000251D4" w:rsidRDefault="000251D4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C43B860" w14:textId="7F0A5B4C" w:rsidR="000251D4" w:rsidRDefault="000251D4" w:rsidP="0089682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№1.</w:t>
      </w:r>
    </w:p>
    <w:p w14:paraId="573D099C" w14:textId="13ADF923" w:rsidR="000251D4" w:rsidRDefault="00A302B9" w:rsidP="00A30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причины этого: неоптимизированные запросы, н</w:t>
      </w:r>
      <w:r w:rsidRPr="00A302B9">
        <w:rPr>
          <w:rFonts w:ascii="Times New Roman" w:hAnsi="Times New Roman" w:cs="Times New Roman"/>
          <w:sz w:val="24"/>
          <w:szCs w:val="24"/>
        </w:rPr>
        <w:t>едостат</w:t>
      </w:r>
      <w:r>
        <w:rPr>
          <w:rFonts w:ascii="Times New Roman" w:hAnsi="Times New Roman" w:cs="Times New Roman"/>
          <w:sz w:val="24"/>
          <w:szCs w:val="24"/>
        </w:rPr>
        <w:t>ок ресурсов (ЦП, память, диск), б</w:t>
      </w:r>
      <w:r w:rsidRPr="00A302B9">
        <w:rPr>
          <w:rFonts w:ascii="Times New Roman" w:hAnsi="Times New Roman" w:cs="Times New Roman"/>
          <w:sz w:val="24"/>
          <w:szCs w:val="24"/>
        </w:rPr>
        <w:t>локи</w:t>
      </w:r>
      <w:r>
        <w:rPr>
          <w:rFonts w:ascii="Times New Roman" w:hAnsi="Times New Roman" w:cs="Times New Roman"/>
          <w:sz w:val="24"/>
          <w:szCs w:val="24"/>
        </w:rPr>
        <w:t>ровки и конкуренция за ресурсы, фрагментация индексов, д</w:t>
      </w:r>
      <w:r w:rsidRPr="00A302B9">
        <w:rPr>
          <w:rFonts w:ascii="Times New Roman" w:hAnsi="Times New Roman" w:cs="Times New Roman"/>
          <w:sz w:val="24"/>
          <w:szCs w:val="24"/>
        </w:rPr>
        <w:t>иагностика: использование профайлеров, анализ планов выполнения запросов, мониторинг ресурсов.</w:t>
      </w:r>
    </w:p>
    <w:p w14:paraId="143B676B" w14:textId="77777777" w:rsidR="00A302B9" w:rsidRDefault="00A302B9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91283FD" w14:textId="080F4000" w:rsidR="000251D4" w:rsidRPr="000251D4" w:rsidRDefault="000251D4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№2.</w:t>
      </w:r>
    </w:p>
    <w:p w14:paraId="20C3B03E" w14:textId="6FE440E8" w:rsidR="000251D4" w:rsidRDefault="00A302B9" w:rsidP="00A30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Примерами этого являются </w:t>
      </w:r>
      <w:proofErr w:type="spellStart"/>
      <w:r w:rsidRPr="00A302B9">
        <w:rPr>
          <w:rFonts w:ascii="Times New Roman" w:hAnsi="Times New Roman" w:cs="Times New Roman"/>
          <w:sz w:val="24"/>
          <w:szCs w:val="24"/>
        </w:rPr>
        <w:t>Nagios</w:t>
      </w:r>
      <w:proofErr w:type="spellEnd"/>
      <w:r w:rsidRPr="00A302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02B9">
        <w:rPr>
          <w:rFonts w:ascii="Times New Roman" w:hAnsi="Times New Roman" w:cs="Times New Roman"/>
          <w:sz w:val="24"/>
          <w:szCs w:val="24"/>
        </w:rPr>
        <w:t>Zabbix</w:t>
      </w:r>
      <w:proofErr w:type="spellEnd"/>
      <w:r w:rsidRPr="00A302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02B9">
        <w:rPr>
          <w:rFonts w:ascii="Times New Roman" w:hAnsi="Times New Roman" w:cs="Times New Roman"/>
          <w:sz w:val="24"/>
          <w:szCs w:val="24"/>
        </w:rPr>
        <w:t>Promet</w:t>
      </w:r>
      <w:r>
        <w:rPr>
          <w:rFonts w:ascii="Times New Roman" w:hAnsi="Times New Roman" w:cs="Times New Roman"/>
          <w:sz w:val="24"/>
          <w:szCs w:val="24"/>
        </w:rPr>
        <w:t>heus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мониторинга состояния,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Grafana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визуализации, </w:t>
      </w:r>
      <w:r w:rsidRPr="00A302B9">
        <w:rPr>
          <w:rFonts w:ascii="Times New Roman" w:hAnsi="Times New Roman" w:cs="Times New Roman"/>
          <w:sz w:val="24"/>
          <w:szCs w:val="24"/>
        </w:rPr>
        <w:t xml:space="preserve">Использование встроенных инструментов, таких как </w:t>
      </w:r>
      <w:proofErr w:type="spellStart"/>
      <w:r w:rsidRPr="00A302B9">
        <w:rPr>
          <w:rFonts w:ascii="Times New Roman" w:hAnsi="Times New Roman" w:cs="Times New Roman"/>
          <w:sz w:val="24"/>
          <w:szCs w:val="24"/>
        </w:rPr>
        <w:t>Performance</w:t>
      </w:r>
      <w:proofErr w:type="spellEnd"/>
      <w:r w:rsidRPr="00A302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02B9">
        <w:rPr>
          <w:rFonts w:ascii="Times New Roman" w:hAnsi="Times New Roman" w:cs="Times New Roman"/>
          <w:sz w:val="24"/>
          <w:szCs w:val="24"/>
        </w:rPr>
        <w:t>Monitor</w:t>
      </w:r>
      <w:proofErr w:type="spellEnd"/>
      <w:r w:rsidRPr="00A302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302B9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A302B9">
        <w:rPr>
          <w:rFonts w:ascii="Times New Roman" w:hAnsi="Times New Roman" w:cs="Times New Roman"/>
          <w:sz w:val="24"/>
          <w:szCs w:val="24"/>
        </w:rPr>
        <w:t xml:space="preserve">) или </w:t>
      </w:r>
      <w:proofErr w:type="spellStart"/>
      <w:r w:rsidRPr="00A302B9">
        <w:rPr>
          <w:rFonts w:ascii="Times New Roman" w:hAnsi="Times New Roman" w:cs="Times New Roman"/>
          <w:sz w:val="24"/>
          <w:szCs w:val="24"/>
        </w:rPr>
        <w:t>top</w:t>
      </w:r>
      <w:proofErr w:type="spellEnd"/>
      <w:r w:rsidRPr="00A302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02B9">
        <w:rPr>
          <w:rFonts w:ascii="Times New Roman" w:hAnsi="Times New Roman" w:cs="Times New Roman"/>
          <w:sz w:val="24"/>
          <w:szCs w:val="24"/>
        </w:rPr>
        <w:t>htop</w:t>
      </w:r>
      <w:proofErr w:type="spellEnd"/>
      <w:r w:rsidRPr="00A302B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302B9">
        <w:rPr>
          <w:rFonts w:ascii="Times New Roman" w:hAnsi="Times New Roman" w:cs="Times New Roman"/>
          <w:sz w:val="24"/>
          <w:szCs w:val="24"/>
        </w:rPr>
        <w:t>Linux</w:t>
      </w:r>
      <w:proofErr w:type="spellEnd"/>
      <w:r w:rsidRPr="00A302B9">
        <w:rPr>
          <w:rFonts w:ascii="Times New Roman" w:hAnsi="Times New Roman" w:cs="Times New Roman"/>
          <w:sz w:val="24"/>
          <w:szCs w:val="24"/>
        </w:rPr>
        <w:t>).</w:t>
      </w:r>
    </w:p>
    <w:p w14:paraId="229AF3DA" w14:textId="77777777" w:rsidR="00A302B9" w:rsidRDefault="00A302B9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4C16FFC3" w14:textId="34BC9FBC" w:rsidR="000251D4" w:rsidRPr="000251D4" w:rsidRDefault="000251D4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№3.</w:t>
      </w:r>
    </w:p>
    <w:p w14:paraId="19473F26" w14:textId="6635047C" w:rsidR="00A302B9" w:rsidRPr="00A302B9" w:rsidRDefault="00A302B9" w:rsidP="00A30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Включает в себя: р</w:t>
      </w:r>
      <w:r w:rsidRPr="00A302B9">
        <w:rPr>
          <w:rFonts w:ascii="Times New Roman" w:hAnsi="Times New Roman" w:cs="Times New Roman"/>
          <w:sz w:val="24"/>
          <w:szCs w:val="24"/>
        </w:rPr>
        <w:t>егулярны</w:t>
      </w:r>
      <w:r>
        <w:rPr>
          <w:rFonts w:ascii="Times New Roman" w:hAnsi="Times New Roman" w:cs="Times New Roman"/>
          <w:sz w:val="24"/>
          <w:szCs w:val="24"/>
        </w:rPr>
        <w:t>е полные и инкрементные бэкапы, автоматизацию</w:t>
      </w:r>
      <w:r w:rsidRPr="00A302B9">
        <w:rPr>
          <w:rFonts w:ascii="Times New Roman" w:hAnsi="Times New Roman" w:cs="Times New Roman"/>
          <w:sz w:val="24"/>
          <w:szCs w:val="24"/>
        </w:rPr>
        <w:t xml:space="preserve"> с помощью с</w:t>
      </w:r>
      <w:r>
        <w:rPr>
          <w:rFonts w:ascii="Times New Roman" w:hAnsi="Times New Roman" w:cs="Times New Roman"/>
          <w:sz w:val="24"/>
          <w:szCs w:val="24"/>
        </w:rPr>
        <w:t>криптов или планировщиков задач, х</w:t>
      </w:r>
      <w:r w:rsidRPr="00A302B9">
        <w:rPr>
          <w:rFonts w:ascii="Times New Roman" w:hAnsi="Times New Roman" w:cs="Times New Roman"/>
          <w:sz w:val="24"/>
          <w:szCs w:val="24"/>
        </w:rPr>
        <w:t>ранение копий в разных местах (локально и в облаке).</w:t>
      </w:r>
    </w:p>
    <w:p w14:paraId="3AA92CC6" w14:textId="5ECDCF15" w:rsidR="000251D4" w:rsidRPr="000251D4" w:rsidRDefault="000251D4" w:rsidP="00A302B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4348AE3D" w14:textId="01D7D19C" w:rsidR="000251D4" w:rsidRDefault="000251D4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№4.</w:t>
      </w:r>
    </w:p>
    <w:p w14:paraId="0F9F0BC7" w14:textId="46BFDC5E" w:rsidR="000251D4" w:rsidRDefault="00A302B9" w:rsidP="00A30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параметрами этого процесса являются: п</w:t>
      </w:r>
      <w:r w:rsidRPr="00A302B9">
        <w:rPr>
          <w:rFonts w:ascii="Times New Roman" w:hAnsi="Times New Roman" w:cs="Times New Roman"/>
          <w:sz w:val="24"/>
          <w:szCs w:val="24"/>
        </w:rPr>
        <w:t>ропус</w:t>
      </w:r>
      <w:r>
        <w:rPr>
          <w:rFonts w:ascii="Times New Roman" w:hAnsi="Times New Roman" w:cs="Times New Roman"/>
          <w:sz w:val="24"/>
          <w:szCs w:val="24"/>
        </w:rPr>
        <w:t>кная способность и латентность, надежность соединений, безопасность (шифрование, VPN), с</w:t>
      </w:r>
      <w:r w:rsidRPr="00A302B9">
        <w:rPr>
          <w:rFonts w:ascii="Times New Roman" w:hAnsi="Times New Roman" w:cs="Times New Roman"/>
          <w:sz w:val="24"/>
          <w:szCs w:val="24"/>
        </w:rPr>
        <w:t>егментация сети для изоляции баз данных.</w:t>
      </w:r>
    </w:p>
    <w:p w14:paraId="4975D578" w14:textId="77777777" w:rsidR="00A302B9" w:rsidRDefault="00A302B9" w:rsidP="00A30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91087D" w14:textId="2CD62200" w:rsidR="000251D4" w:rsidRPr="000251D4" w:rsidRDefault="000251D4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№5.</w:t>
      </w:r>
    </w:p>
    <w:p w14:paraId="2DE31D83" w14:textId="0422AC28" w:rsidR="000251D4" w:rsidRDefault="00A302B9" w:rsidP="00A30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Обновление ЭТОГО ПО включает в себя: с</w:t>
      </w:r>
      <w:r w:rsidRPr="00A302B9">
        <w:rPr>
          <w:rFonts w:ascii="Times New Roman" w:hAnsi="Times New Roman" w:cs="Times New Roman"/>
          <w:sz w:val="24"/>
          <w:szCs w:val="24"/>
        </w:rPr>
        <w:t>оздание ре</w:t>
      </w:r>
      <w:r>
        <w:rPr>
          <w:rFonts w:ascii="Times New Roman" w:hAnsi="Times New Roman" w:cs="Times New Roman"/>
          <w:sz w:val="24"/>
          <w:szCs w:val="24"/>
        </w:rPr>
        <w:t>зервных копий перед обновлением, т</w:t>
      </w:r>
      <w:r w:rsidRPr="00A302B9">
        <w:rPr>
          <w:rFonts w:ascii="Times New Roman" w:hAnsi="Times New Roman" w:cs="Times New Roman"/>
          <w:sz w:val="24"/>
          <w:szCs w:val="24"/>
        </w:rPr>
        <w:t>естирование обновлений на т</w:t>
      </w:r>
      <w:r>
        <w:rPr>
          <w:rFonts w:ascii="Times New Roman" w:hAnsi="Times New Roman" w:cs="Times New Roman"/>
          <w:sz w:val="24"/>
          <w:szCs w:val="24"/>
        </w:rPr>
        <w:t>естовой среде, п</w:t>
      </w:r>
      <w:r w:rsidRPr="00A302B9">
        <w:rPr>
          <w:rFonts w:ascii="Times New Roman" w:hAnsi="Times New Roman" w:cs="Times New Roman"/>
          <w:sz w:val="24"/>
          <w:szCs w:val="24"/>
        </w:rPr>
        <w:t>ланировани</w:t>
      </w:r>
      <w:r>
        <w:rPr>
          <w:rFonts w:ascii="Times New Roman" w:hAnsi="Times New Roman" w:cs="Times New Roman"/>
          <w:sz w:val="24"/>
          <w:szCs w:val="24"/>
        </w:rPr>
        <w:t>е обновлений в нерабочее время, н</w:t>
      </w:r>
      <w:r w:rsidRPr="00A302B9">
        <w:rPr>
          <w:rFonts w:ascii="Times New Roman" w:hAnsi="Times New Roman" w:cs="Times New Roman"/>
          <w:sz w:val="24"/>
          <w:szCs w:val="24"/>
        </w:rPr>
        <w:t>аличие плана отката.</w:t>
      </w:r>
    </w:p>
    <w:p w14:paraId="413329BD" w14:textId="77777777" w:rsidR="00A302B9" w:rsidRDefault="00A302B9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CEFB844" w14:textId="77777777" w:rsidR="000251D4" w:rsidRDefault="000251D4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№6. </w:t>
      </w:r>
    </w:p>
    <w:p w14:paraId="406E3369" w14:textId="2B55BC12" w:rsidR="000251D4" w:rsidRDefault="00A302B9" w:rsidP="00A30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механизмы используют для обеспечения ЭТОГО. </w:t>
      </w:r>
      <w:r w:rsidRPr="00A302B9">
        <w:rPr>
          <w:rFonts w:ascii="Times New Roman" w:hAnsi="Times New Roman" w:cs="Times New Roman"/>
          <w:sz w:val="24"/>
          <w:szCs w:val="24"/>
        </w:rPr>
        <w:t>Исполь</w:t>
      </w:r>
      <w:r>
        <w:rPr>
          <w:rFonts w:ascii="Times New Roman" w:hAnsi="Times New Roman" w:cs="Times New Roman"/>
          <w:sz w:val="24"/>
          <w:szCs w:val="24"/>
        </w:rPr>
        <w:t xml:space="preserve">зование TLS/SSL для шифрования. VPN для защищенного доступа. </w:t>
      </w:r>
      <w:r w:rsidRPr="00A302B9">
        <w:rPr>
          <w:rFonts w:ascii="Times New Roman" w:hAnsi="Times New Roman" w:cs="Times New Roman"/>
          <w:sz w:val="24"/>
          <w:szCs w:val="24"/>
        </w:rPr>
        <w:t>SSH для</w:t>
      </w:r>
      <w:r>
        <w:rPr>
          <w:rFonts w:ascii="Times New Roman" w:hAnsi="Times New Roman" w:cs="Times New Roman"/>
          <w:sz w:val="24"/>
          <w:szCs w:val="24"/>
        </w:rPr>
        <w:t xml:space="preserve"> безопасного администрирования. </w:t>
      </w:r>
      <w:r w:rsidRPr="00A302B9">
        <w:rPr>
          <w:rFonts w:ascii="Times New Roman" w:hAnsi="Times New Roman" w:cs="Times New Roman"/>
          <w:sz w:val="24"/>
          <w:szCs w:val="24"/>
        </w:rPr>
        <w:t>Настройка IP-фильтров и контроль доступа.</w:t>
      </w:r>
    </w:p>
    <w:p w14:paraId="131CDB3A" w14:textId="77777777" w:rsidR="00A302B9" w:rsidRDefault="00A302B9" w:rsidP="00A30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D54E22" w14:textId="40F96A6B" w:rsidR="000251D4" w:rsidRPr="000251D4" w:rsidRDefault="000251D4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№7.</w:t>
      </w:r>
    </w:p>
    <w:p w14:paraId="3394AD90" w14:textId="13A027A4" w:rsidR="000251D4" w:rsidRDefault="00A302B9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302B9">
        <w:rPr>
          <w:rFonts w:ascii="Times New Roman" w:hAnsi="Times New Roman" w:cs="Times New Roman"/>
          <w:sz w:val="24"/>
          <w:szCs w:val="24"/>
        </w:rPr>
        <w:t>Какой протокол используется для шифрования данных при передаче по сети?</w:t>
      </w:r>
    </w:p>
    <w:p w14:paraId="021D6ED6" w14:textId="77777777" w:rsidR="00A302B9" w:rsidRPr="000251D4" w:rsidRDefault="00A302B9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B745354" w14:textId="348C0724" w:rsidR="000251D4" w:rsidRDefault="000251D4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№8.</w:t>
      </w:r>
    </w:p>
    <w:p w14:paraId="67694B57" w14:textId="31FD427B" w:rsidR="000251D4" w:rsidRDefault="00A302B9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A302B9">
        <w:rPr>
          <w:rFonts w:ascii="Times New Roman" w:hAnsi="Times New Roman" w:cs="Times New Roman"/>
          <w:sz w:val="24"/>
          <w:szCs w:val="24"/>
        </w:rPr>
        <w:t>Как называется процесс распределения нагрузки между несколькими серверами?</w:t>
      </w:r>
    </w:p>
    <w:p w14:paraId="5BEC23BA" w14:textId="77777777" w:rsidR="00A302B9" w:rsidRPr="000251D4" w:rsidRDefault="00A302B9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7AFAB42F" w14:textId="5D60A117" w:rsidR="000251D4" w:rsidRDefault="000251D4" w:rsidP="000251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№9.</w:t>
      </w:r>
    </w:p>
    <w:p w14:paraId="322A9415" w14:textId="53387B88" w:rsidR="000251D4" w:rsidRDefault="00A302B9" w:rsidP="00A302B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2B9">
        <w:rPr>
          <w:rFonts w:ascii="Times New Roman" w:hAnsi="Times New Roman" w:cs="Times New Roman"/>
          <w:sz w:val="24"/>
          <w:szCs w:val="24"/>
        </w:rPr>
        <w:t>Какой термин обозначает разделение сети на изолированные сегменты для повышения безопасности?</w:t>
      </w:r>
    </w:p>
    <w:p w14:paraId="38E7EC7E" w14:textId="77777777" w:rsidR="00A302B9" w:rsidRDefault="00A302B9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F10EA76" w14:textId="36FA1696" w:rsidR="000251D4" w:rsidRPr="000251D4" w:rsidRDefault="000251D4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№10.</w:t>
      </w:r>
    </w:p>
    <w:p w14:paraId="6858B4FA" w14:textId="51542C21" w:rsidR="003F4B9B" w:rsidRDefault="00A302B9" w:rsidP="000251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2B9">
        <w:rPr>
          <w:rFonts w:ascii="Times New Roman" w:hAnsi="Times New Roman" w:cs="Times New Roman"/>
          <w:sz w:val="24"/>
          <w:szCs w:val="24"/>
        </w:rPr>
        <w:t>Как называется метод защиты, который ограничивает доступ к сети на основе IP-адресов?</w:t>
      </w:r>
    </w:p>
    <w:p w14:paraId="252DD371" w14:textId="77777777" w:rsidR="00A302B9" w:rsidRDefault="00A302B9" w:rsidP="000251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E94FBA" w14:textId="7D2B4319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  <w:r w:rsidRPr="00C544FB"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Проверяемая компетенция:</w:t>
      </w:r>
      <w:r w:rsidRPr="0089682A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eastAsia="en-US"/>
        </w:rPr>
        <w:t>ПК 9.4, ПК 9.6, ПК 9.10</w:t>
      </w:r>
    </w:p>
    <w:p w14:paraId="39CD3F6C" w14:textId="77777777" w:rsidR="003F4B9B" w:rsidRDefault="003F4B9B" w:rsidP="003F4B9B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206F37F" w14:textId="77777777" w:rsidR="003F4B9B" w:rsidRPr="00B4409F" w:rsidRDefault="003F4B9B" w:rsidP="003F4B9B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4409F">
        <w:rPr>
          <w:rFonts w:ascii="Times New Roman" w:hAnsi="Times New Roman" w:cs="Times New Roman"/>
          <w:sz w:val="24"/>
          <w:szCs w:val="24"/>
        </w:rPr>
        <w:t>Перечень заданий закрытого типа (тесты)</w:t>
      </w:r>
    </w:p>
    <w:p w14:paraId="2E23CF7C" w14:textId="77777777" w:rsidR="003F4B9B" w:rsidRDefault="003F4B9B" w:rsidP="000251D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725806" w14:textId="70C47AE6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№1.</w:t>
      </w:r>
    </w:p>
    <w:p w14:paraId="4852B0E1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Какой протокол используется для безопасной передачи данных между клиентом и сервером в веб-приложениях?</w:t>
      </w:r>
    </w:p>
    <w:p w14:paraId="08112C38" w14:textId="1B6378F8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9B">
        <w:rPr>
          <w:rFonts w:ascii="Times New Roman" w:hAnsi="Times New Roman" w:cs="Times New Roman"/>
          <w:sz w:val="24"/>
          <w:szCs w:val="24"/>
        </w:rPr>
        <w:t xml:space="preserve">А) 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AC12AC0" w14:textId="5224903E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9B">
        <w:rPr>
          <w:rFonts w:ascii="Times New Roman" w:hAnsi="Times New Roman" w:cs="Times New Roman"/>
          <w:sz w:val="24"/>
          <w:szCs w:val="24"/>
        </w:rPr>
        <w:t xml:space="preserve">Б) 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FTP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F50B86F" w14:textId="5FBE85AB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9B">
        <w:rPr>
          <w:rFonts w:ascii="Times New Roman" w:hAnsi="Times New Roman" w:cs="Times New Roman"/>
          <w:sz w:val="24"/>
          <w:szCs w:val="24"/>
        </w:rPr>
        <w:t xml:space="preserve">В) 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HTTPS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B71201" w14:textId="2B1AE796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F4B9B">
        <w:rPr>
          <w:rFonts w:ascii="Times New Roman" w:hAnsi="Times New Roman" w:cs="Times New Roman"/>
          <w:sz w:val="24"/>
          <w:szCs w:val="24"/>
        </w:rPr>
        <w:t>) SMTP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63A7F0A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331FA3" w14:textId="58E50FDC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№2.</w:t>
      </w:r>
    </w:p>
    <w:p w14:paraId="7D2871D4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Какой инструмент наиболее подходит для мониторинга производительности веб-сервера?</w:t>
      </w:r>
    </w:p>
    <w:p w14:paraId="0EBBE068" w14:textId="53F6DC15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) Wireshark;</w:t>
      </w:r>
    </w:p>
    <w:p w14:paraId="0EDF2617" w14:textId="1F9FDC6F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Б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) Google Analytics;</w:t>
      </w:r>
    </w:p>
    <w:p w14:paraId="1B43EA22" w14:textId="4FC56B99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В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) New Relic;</w:t>
      </w:r>
    </w:p>
    <w:p w14:paraId="3710AD3B" w14:textId="7E4467CA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Г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) Notepad.</w:t>
      </w:r>
    </w:p>
    <w:p w14:paraId="15D28841" w14:textId="77777777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14EB3A9" w14:textId="4683571E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№3.</w:t>
      </w:r>
    </w:p>
    <w:p w14:paraId="48C1D498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Что необходимо сделать в первую очередь при переносе веб-приложения на новый сервер?</w:t>
      </w:r>
    </w:p>
    <w:p w14:paraId="25F6297F" w14:textId="3A642CB8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F4B9B">
        <w:rPr>
          <w:rFonts w:ascii="Times New Roman" w:hAnsi="Times New Roman" w:cs="Times New Roman"/>
          <w:sz w:val="24"/>
          <w:szCs w:val="24"/>
        </w:rPr>
        <w:t>) Обновить DNS-записи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9C5156" w14:textId="30147100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F4B9B">
        <w:rPr>
          <w:rFonts w:ascii="Times New Roman" w:hAnsi="Times New Roman" w:cs="Times New Roman"/>
          <w:sz w:val="24"/>
          <w:szCs w:val="24"/>
        </w:rPr>
        <w:t>) Проверить совместимость программного обеспечения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3CC219" w14:textId="1B3FE4E5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3F4B9B">
        <w:rPr>
          <w:rFonts w:ascii="Times New Roman" w:hAnsi="Times New Roman" w:cs="Times New Roman"/>
          <w:sz w:val="24"/>
          <w:szCs w:val="24"/>
        </w:rPr>
        <w:t>) Изменить дизайн сайта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EA533B9" w14:textId="7D3CDB23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F4B9B">
        <w:rPr>
          <w:rFonts w:ascii="Times New Roman" w:hAnsi="Times New Roman" w:cs="Times New Roman"/>
          <w:sz w:val="24"/>
          <w:szCs w:val="24"/>
        </w:rPr>
        <w:t>) Уведомить пользователей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BE23E6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AFC587" w14:textId="576D4580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№4.</w:t>
      </w:r>
    </w:p>
    <w:p w14:paraId="43740F10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Какой метод используется для автоматического развертывания обновлений веб-приложений?</w:t>
      </w:r>
    </w:p>
    <w:p w14:paraId="08F78573" w14:textId="67F71CC9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F4B9B">
        <w:rPr>
          <w:rFonts w:ascii="Times New Roman" w:hAnsi="Times New Roman" w:cs="Times New Roman"/>
          <w:sz w:val="24"/>
          <w:szCs w:val="24"/>
        </w:rPr>
        <w:t>) Ручное копирование файлов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67AABFE" w14:textId="0E183CEA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F4B9B">
        <w:rPr>
          <w:rFonts w:ascii="Times New Roman" w:hAnsi="Times New Roman" w:cs="Times New Roman"/>
          <w:sz w:val="24"/>
          <w:szCs w:val="24"/>
        </w:rPr>
        <w:t>) CI/CD (непрерывная интеграция и развертывание)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BA9B7DB" w14:textId="52E59414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F4B9B">
        <w:rPr>
          <w:rFonts w:ascii="Times New Roman" w:hAnsi="Times New Roman" w:cs="Times New Roman"/>
          <w:sz w:val="24"/>
          <w:szCs w:val="24"/>
        </w:rPr>
        <w:t>) Использование FTP-клиента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8227F3" w14:textId="4C6EB083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F4B9B">
        <w:rPr>
          <w:rFonts w:ascii="Times New Roman" w:hAnsi="Times New Roman" w:cs="Times New Roman"/>
          <w:sz w:val="24"/>
          <w:szCs w:val="24"/>
        </w:rPr>
        <w:t>) Изменение кода на сервере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437C4E" w14:textId="77777777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7664FC" w14:textId="568989A5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№5.</w:t>
      </w:r>
    </w:p>
    <w:p w14:paraId="7B048CCE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Какие действия необходимо предпринять для восстановления веб-приложения после сбоя?</w:t>
      </w:r>
    </w:p>
    <w:p w14:paraId="637EFAF2" w14:textId="63FC931E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F4B9B">
        <w:rPr>
          <w:rFonts w:ascii="Times New Roman" w:hAnsi="Times New Roman" w:cs="Times New Roman"/>
          <w:sz w:val="24"/>
          <w:szCs w:val="24"/>
        </w:rPr>
        <w:t>) Удалить все данные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5F2513" w14:textId="6BA4CC8C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F4B9B">
        <w:rPr>
          <w:rFonts w:ascii="Times New Roman" w:hAnsi="Times New Roman" w:cs="Times New Roman"/>
          <w:sz w:val="24"/>
          <w:szCs w:val="24"/>
        </w:rPr>
        <w:t>) Восстановить из резервной копии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B7696E8" w14:textId="2C481138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F4B9B">
        <w:rPr>
          <w:rFonts w:ascii="Times New Roman" w:hAnsi="Times New Roman" w:cs="Times New Roman"/>
          <w:sz w:val="24"/>
          <w:szCs w:val="24"/>
        </w:rPr>
        <w:t>) Изменить дизайн приложения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166FD0F" w14:textId="63C95CA5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F4B9B">
        <w:rPr>
          <w:rFonts w:ascii="Times New Roman" w:hAnsi="Times New Roman" w:cs="Times New Roman"/>
          <w:sz w:val="24"/>
          <w:szCs w:val="24"/>
        </w:rPr>
        <w:t>) Обновить операционную систему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706F64C" w14:textId="77777777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F414D6" w14:textId="30C1442F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№6.</w:t>
      </w:r>
    </w:p>
    <w:p w14:paraId="4123B73F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Какой из следующих методов помогает улучшить SEO веб-приложения?</w:t>
      </w:r>
    </w:p>
    <w:p w14:paraId="4E65F69A" w14:textId="5CF07F82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F4B9B">
        <w:rPr>
          <w:rFonts w:ascii="Times New Roman" w:hAnsi="Times New Roman" w:cs="Times New Roman"/>
          <w:sz w:val="24"/>
          <w:szCs w:val="24"/>
        </w:rPr>
        <w:t xml:space="preserve">) Использование </w:t>
      </w:r>
      <w:proofErr w:type="spellStart"/>
      <w:r w:rsidRPr="003F4B9B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3F4B9B">
        <w:rPr>
          <w:rFonts w:ascii="Times New Roman" w:hAnsi="Times New Roman" w:cs="Times New Roman"/>
          <w:sz w:val="24"/>
          <w:szCs w:val="24"/>
        </w:rPr>
        <w:t>-контента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CE99A7C" w14:textId="11588F5F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F4B9B">
        <w:rPr>
          <w:rFonts w:ascii="Times New Roman" w:hAnsi="Times New Roman" w:cs="Times New Roman"/>
          <w:sz w:val="24"/>
          <w:szCs w:val="24"/>
        </w:rPr>
        <w:t>) Оптимизация скорости загрузки страниц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C6C1FC8" w14:textId="0D80EDA1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F4B9B">
        <w:rPr>
          <w:rFonts w:ascii="Times New Roman" w:hAnsi="Times New Roman" w:cs="Times New Roman"/>
          <w:sz w:val="24"/>
          <w:szCs w:val="24"/>
        </w:rPr>
        <w:t>) Добавление большого количества изображений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3496BE" w14:textId="26290338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F4B9B">
        <w:rPr>
          <w:rFonts w:ascii="Times New Roman" w:hAnsi="Times New Roman" w:cs="Times New Roman"/>
          <w:sz w:val="24"/>
          <w:szCs w:val="24"/>
        </w:rPr>
        <w:t>) Использование сложных URL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87D834" w14:textId="77777777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6D4AFF" w14:textId="4538E0A5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№7.</w:t>
      </w:r>
    </w:p>
    <w:p w14:paraId="317E3349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Какой инструмент используется для тестирования безопасности веб-приложений?</w:t>
      </w:r>
    </w:p>
    <w:p w14:paraId="0C5EABCB" w14:textId="1DA9EA7B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А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) Photoshop;</w:t>
      </w:r>
    </w:p>
    <w:p w14:paraId="0DD63A70" w14:textId="68F78F4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Б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) Burp Suite;</w:t>
      </w:r>
    </w:p>
    <w:p w14:paraId="2108B500" w14:textId="3DD4D61B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9B">
        <w:rPr>
          <w:rFonts w:ascii="Times New Roman" w:hAnsi="Times New Roman" w:cs="Times New Roman"/>
          <w:sz w:val="24"/>
          <w:szCs w:val="24"/>
        </w:rPr>
        <w:t xml:space="preserve">В) 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Pr="003F4B9B">
        <w:rPr>
          <w:rFonts w:ascii="Times New Roman" w:hAnsi="Times New Roman" w:cs="Times New Roman"/>
          <w:sz w:val="24"/>
          <w:szCs w:val="24"/>
        </w:rPr>
        <w:t>;</w:t>
      </w:r>
    </w:p>
    <w:p w14:paraId="3DDB8EEB" w14:textId="4772AABB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B9B">
        <w:rPr>
          <w:rFonts w:ascii="Times New Roman" w:hAnsi="Times New Roman" w:cs="Times New Roman"/>
          <w:sz w:val="24"/>
          <w:szCs w:val="24"/>
        </w:rPr>
        <w:t xml:space="preserve">Г) 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Word</w:t>
      </w:r>
      <w:r w:rsidRPr="003F4B9B">
        <w:rPr>
          <w:rFonts w:ascii="Times New Roman" w:hAnsi="Times New Roman" w:cs="Times New Roman"/>
          <w:sz w:val="24"/>
          <w:szCs w:val="24"/>
        </w:rPr>
        <w:t>.</w:t>
      </w:r>
    </w:p>
    <w:p w14:paraId="2B06A2DE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0CA2C0" w14:textId="66A5FB24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№8.</w:t>
      </w:r>
    </w:p>
    <w:p w14:paraId="38A2DBCA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Какой подход лучше всего подходит для обеспечения высокой доступности веб-приложения?</w:t>
      </w:r>
    </w:p>
    <w:p w14:paraId="7A2883E4" w14:textId="5D4EC949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3F4B9B">
        <w:rPr>
          <w:rFonts w:ascii="Times New Roman" w:hAnsi="Times New Roman" w:cs="Times New Roman"/>
          <w:sz w:val="24"/>
          <w:szCs w:val="24"/>
        </w:rPr>
        <w:t>) Использование одного сервера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AD94180" w14:textId="328CE829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3F4B9B">
        <w:rPr>
          <w:rFonts w:ascii="Times New Roman" w:hAnsi="Times New Roman" w:cs="Times New Roman"/>
          <w:sz w:val="24"/>
          <w:szCs w:val="24"/>
        </w:rPr>
        <w:t>) Развертывание в облачной инфраструктуре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CD1AB0F" w14:textId="62B34349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F4B9B">
        <w:rPr>
          <w:rFonts w:ascii="Times New Roman" w:hAnsi="Times New Roman" w:cs="Times New Roman"/>
          <w:sz w:val="24"/>
          <w:szCs w:val="24"/>
        </w:rPr>
        <w:t>) Отключение резервного копирования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B98DE0B" w14:textId="122931EC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3F4B9B">
        <w:rPr>
          <w:rFonts w:ascii="Times New Roman" w:hAnsi="Times New Roman" w:cs="Times New Roman"/>
          <w:sz w:val="24"/>
          <w:szCs w:val="24"/>
        </w:rPr>
        <w:t>) Минимизация ресурсов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8B11E8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BA16F5" w14:textId="32AE7B5B" w:rsid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№9.</w:t>
      </w:r>
    </w:p>
    <w:p w14:paraId="00C10999" w14:textId="77777777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Соотнесите термины с их определениями:</w:t>
      </w:r>
    </w:p>
    <w:p w14:paraId="1485CED5" w14:textId="4DF4450F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F4B9B">
        <w:rPr>
          <w:rFonts w:ascii="Times New Roman" w:hAnsi="Times New Roman" w:cs="Times New Roman"/>
          <w:sz w:val="24"/>
          <w:szCs w:val="24"/>
          <w:lang w:val="en-US"/>
        </w:rPr>
        <w:t>1. HTTP;</w:t>
      </w:r>
    </w:p>
    <w:p w14:paraId="6C5C6B60" w14:textId="2F0A2F76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F4B9B">
        <w:rPr>
          <w:rFonts w:ascii="Times New Roman" w:hAnsi="Times New Roman" w:cs="Times New Roman"/>
          <w:sz w:val="24"/>
          <w:szCs w:val="24"/>
          <w:lang w:val="en-US"/>
        </w:rPr>
        <w:t>2. Firewall;</w:t>
      </w:r>
    </w:p>
    <w:p w14:paraId="30902797" w14:textId="34CB81A2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F4B9B">
        <w:rPr>
          <w:rFonts w:ascii="Times New Roman" w:hAnsi="Times New Roman" w:cs="Times New Roman"/>
          <w:sz w:val="24"/>
          <w:szCs w:val="24"/>
          <w:lang w:val="en-US"/>
        </w:rPr>
        <w:t>3. IP-</w:t>
      </w:r>
      <w:r w:rsidRPr="003F4B9B">
        <w:rPr>
          <w:rFonts w:ascii="Times New Roman" w:hAnsi="Times New Roman" w:cs="Times New Roman"/>
          <w:sz w:val="24"/>
          <w:szCs w:val="24"/>
        </w:rPr>
        <w:t>адрес</w:t>
      </w:r>
      <w:r w:rsidRPr="003F4B9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254BA8B2" w14:textId="7E38ED6D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F4B9B">
        <w:rPr>
          <w:rFonts w:ascii="Times New Roman" w:hAnsi="Times New Roman" w:cs="Times New Roman"/>
          <w:sz w:val="24"/>
          <w:szCs w:val="24"/>
          <w:lang w:val="en-US"/>
        </w:rPr>
        <w:t>4. FTP.</w:t>
      </w:r>
    </w:p>
    <w:p w14:paraId="62936A29" w14:textId="4187958E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А.</w:t>
      </w:r>
      <w:r w:rsidRPr="003F4B9B">
        <w:rPr>
          <w:rFonts w:ascii="Times New Roman" w:hAnsi="Times New Roman" w:cs="Times New Roman"/>
          <w:sz w:val="24"/>
          <w:szCs w:val="24"/>
        </w:rPr>
        <w:t xml:space="preserve"> Протокол передачи ф</w:t>
      </w:r>
      <w:r>
        <w:rPr>
          <w:rFonts w:ascii="Times New Roman" w:hAnsi="Times New Roman" w:cs="Times New Roman"/>
          <w:sz w:val="24"/>
          <w:szCs w:val="24"/>
        </w:rPr>
        <w:t>айлов между клиентом и сервером;</w:t>
      </w:r>
    </w:p>
    <w:p w14:paraId="17BD1031" w14:textId="3D659236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</w:t>
      </w:r>
      <w:r w:rsidRPr="003F4B9B">
        <w:rPr>
          <w:rFonts w:ascii="Times New Roman" w:hAnsi="Times New Roman" w:cs="Times New Roman"/>
          <w:sz w:val="24"/>
          <w:szCs w:val="24"/>
        </w:rPr>
        <w:t xml:space="preserve"> Уникальный числовой </w:t>
      </w:r>
      <w:r>
        <w:rPr>
          <w:rFonts w:ascii="Times New Roman" w:hAnsi="Times New Roman" w:cs="Times New Roman"/>
          <w:sz w:val="24"/>
          <w:szCs w:val="24"/>
        </w:rPr>
        <w:t>идентификатор устройства в сети;</w:t>
      </w:r>
    </w:p>
    <w:p w14:paraId="1309870E" w14:textId="2D62A52B" w:rsidR="003F4B9B" w:rsidRPr="003F4B9B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</w:t>
      </w:r>
      <w:r w:rsidRPr="003F4B9B">
        <w:rPr>
          <w:rFonts w:ascii="Times New Roman" w:hAnsi="Times New Roman" w:cs="Times New Roman"/>
          <w:sz w:val="24"/>
          <w:szCs w:val="24"/>
        </w:rPr>
        <w:t xml:space="preserve"> Программа или устройство, контролирующее входящий и исходящий сетевой трафик на осно</w:t>
      </w:r>
      <w:r>
        <w:rPr>
          <w:rFonts w:ascii="Times New Roman" w:hAnsi="Times New Roman" w:cs="Times New Roman"/>
          <w:sz w:val="24"/>
          <w:szCs w:val="24"/>
        </w:rPr>
        <w:t>ве заданных правил безопасности;</w:t>
      </w:r>
    </w:p>
    <w:p w14:paraId="7ABFFF35" w14:textId="2F131E31" w:rsidR="003F4B9B" w:rsidRPr="000251D4" w:rsidRDefault="003F4B9B" w:rsidP="003F4B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Pr="003F4B9B">
        <w:rPr>
          <w:rFonts w:ascii="Times New Roman" w:hAnsi="Times New Roman" w:cs="Times New Roman"/>
          <w:sz w:val="24"/>
          <w:szCs w:val="24"/>
        </w:rPr>
        <w:t xml:space="preserve"> Протокол, используемый для передачи гипертекстовых документов в Интернете.</w:t>
      </w:r>
    </w:p>
    <w:p w14:paraId="0C35FE65" w14:textId="77777777" w:rsidR="000251D4" w:rsidRDefault="000251D4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0B7A080F" w14:textId="7032A7A0" w:rsidR="003F4B9B" w:rsidRDefault="003F4B9B" w:rsidP="000251D4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№10.</w:t>
      </w:r>
    </w:p>
    <w:p w14:paraId="6EC11137" w14:textId="77777777" w:rsidR="003F4B9B" w:rsidRPr="003F4B9B" w:rsidRDefault="003F4B9B" w:rsidP="003F4B9B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F4B9B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этапов развертывания веб-приложения:</w:t>
      </w:r>
    </w:p>
    <w:p w14:paraId="427F914F" w14:textId="3C672F6C" w:rsidR="003F4B9B" w:rsidRPr="003F4B9B" w:rsidRDefault="003F4B9B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3F4B9B">
        <w:rPr>
          <w:rFonts w:ascii="Times New Roman" w:hAnsi="Times New Roman" w:cs="Times New Roman"/>
          <w:sz w:val="24"/>
          <w:szCs w:val="24"/>
        </w:rPr>
        <w:t>Настройка серверного окружения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2F652C0" w14:textId="5D93230A" w:rsidR="003F4B9B" w:rsidRPr="003F4B9B" w:rsidRDefault="003F4B9B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3F4B9B">
        <w:rPr>
          <w:rFonts w:ascii="Times New Roman" w:hAnsi="Times New Roman" w:cs="Times New Roman"/>
          <w:sz w:val="24"/>
          <w:szCs w:val="24"/>
        </w:rPr>
        <w:t>Тестирование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D15B6E" w14:textId="70B42A8B" w:rsidR="003F4B9B" w:rsidRPr="003F4B9B" w:rsidRDefault="003F4B9B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3F4B9B">
        <w:rPr>
          <w:rFonts w:ascii="Times New Roman" w:hAnsi="Times New Roman" w:cs="Times New Roman"/>
          <w:sz w:val="24"/>
          <w:szCs w:val="24"/>
        </w:rPr>
        <w:t>Перенос кода на сервер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0AD4FF9" w14:textId="4AD116A0" w:rsidR="003F4B9B" w:rsidRPr="003F4B9B" w:rsidRDefault="003F4B9B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3F4B9B">
        <w:rPr>
          <w:rFonts w:ascii="Times New Roman" w:hAnsi="Times New Roman" w:cs="Times New Roman"/>
          <w:sz w:val="24"/>
          <w:szCs w:val="24"/>
        </w:rPr>
        <w:t>Регистрация доменного имени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A4B2762" w14:textId="525DC2FA" w:rsidR="003F4B9B" w:rsidRPr="000251D4" w:rsidRDefault="003F4B9B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3F4B9B">
        <w:rPr>
          <w:rFonts w:ascii="Times New Roman" w:hAnsi="Times New Roman" w:cs="Times New Roman"/>
          <w:sz w:val="24"/>
          <w:szCs w:val="24"/>
        </w:rPr>
        <w:t>Настройка базы данных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B91CE3A" w14:textId="77777777" w:rsidR="003F4B9B" w:rsidRDefault="003F4B9B" w:rsidP="003F4B9B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A0601D8" w14:textId="77777777" w:rsidR="003F4B9B" w:rsidRDefault="003F4B9B" w:rsidP="003F4B9B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73816F64" w14:textId="77777777" w:rsidR="003F4B9B" w:rsidRDefault="003F4B9B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479B4ACF" w14:textId="77777777" w:rsidR="003F4B9B" w:rsidRDefault="003F4B9B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№1.</w:t>
      </w:r>
    </w:p>
    <w:p w14:paraId="732B5BBC" w14:textId="48544CCB" w:rsidR="00AB3C80" w:rsidRDefault="00606D17" w:rsidP="00AB3C8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06D17">
        <w:rPr>
          <w:rFonts w:ascii="Times New Roman" w:hAnsi="Times New Roman" w:cs="Times New Roman"/>
          <w:sz w:val="24"/>
          <w:szCs w:val="24"/>
        </w:rPr>
        <w:t>На каком уровне модели OSI работает протокол IP?</w:t>
      </w:r>
    </w:p>
    <w:p w14:paraId="6512E255" w14:textId="77777777" w:rsidR="00606D17" w:rsidRDefault="00606D17" w:rsidP="00AB3C8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16B3979" w14:textId="41069954" w:rsidR="00AB3C80" w:rsidRDefault="00AB3C80" w:rsidP="00AB3C8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№2.</w:t>
      </w:r>
    </w:p>
    <w:p w14:paraId="1B8AFC09" w14:textId="54669279" w:rsidR="00AB3C80" w:rsidRDefault="00606D17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06D17">
        <w:rPr>
          <w:rFonts w:ascii="Times New Roman" w:hAnsi="Times New Roman" w:cs="Times New Roman"/>
          <w:sz w:val="24"/>
          <w:szCs w:val="24"/>
        </w:rPr>
        <w:t>Как называется процесс разделения данных на пакеты на уровне передачи OSI?</w:t>
      </w:r>
    </w:p>
    <w:p w14:paraId="7E0E1AD9" w14:textId="77777777" w:rsidR="00606D17" w:rsidRDefault="00606D17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DF39393" w14:textId="4A62F362" w:rsidR="00AB3C80" w:rsidRDefault="00AB3C80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№3.</w:t>
      </w:r>
    </w:p>
    <w:p w14:paraId="2C7DBB92" w14:textId="4E3E9163" w:rsidR="003F4B9B" w:rsidRPr="003F4B9B" w:rsidRDefault="00606D17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606D17">
        <w:rPr>
          <w:rFonts w:ascii="Times New Roman" w:hAnsi="Times New Roman" w:cs="Times New Roman"/>
          <w:sz w:val="24"/>
          <w:szCs w:val="24"/>
        </w:rPr>
        <w:t>акой протокол используется для преобразования IP-адресов в MAC-адреса?</w:t>
      </w:r>
    </w:p>
    <w:p w14:paraId="4CAECF2C" w14:textId="77777777" w:rsidR="00AB3C80" w:rsidRDefault="00AB3C80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694E9948" w14:textId="56550A61" w:rsidR="00AB3C80" w:rsidRDefault="00AB3C80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№4.</w:t>
      </w:r>
    </w:p>
    <w:p w14:paraId="6E91A9E0" w14:textId="04C2161A" w:rsidR="003F4B9B" w:rsidRPr="003F4B9B" w:rsidRDefault="00606D17" w:rsidP="00606D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D17">
        <w:rPr>
          <w:rFonts w:ascii="Times New Roman" w:hAnsi="Times New Roman" w:cs="Times New Roman"/>
          <w:sz w:val="24"/>
          <w:szCs w:val="24"/>
        </w:rPr>
        <w:t>Какой уровень модели OSI отвечает за установление, управление и завершение сеансов связи?</w:t>
      </w:r>
    </w:p>
    <w:p w14:paraId="291B40C1" w14:textId="77777777" w:rsidR="00AB3C80" w:rsidRDefault="00AB3C80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58FF911" w14:textId="360B3842" w:rsidR="00AB3C80" w:rsidRDefault="00AB3C80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№5.</w:t>
      </w:r>
    </w:p>
    <w:p w14:paraId="300EC7B9" w14:textId="774C9BFF" w:rsidR="00AB3C80" w:rsidRDefault="00606D17" w:rsidP="00AB3C8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06D17">
        <w:rPr>
          <w:rFonts w:ascii="Times New Roman" w:hAnsi="Times New Roman" w:cs="Times New Roman"/>
          <w:sz w:val="24"/>
          <w:szCs w:val="24"/>
        </w:rPr>
        <w:t>Какой класс IP-адресов имеет диапазон от 192.0.0.0 до 223.255.255.255?</w:t>
      </w:r>
    </w:p>
    <w:p w14:paraId="5109786D" w14:textId="77777777" w:rsidR="00606D17" w:rsidRDefault="00606D17" w:rsidP="00AB3C8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4210DD86" w14:textId="0C08DB11" w:rsidR="00AB3C80" w:rsidRDefault="00AB3C80" w:rsidP="00AB3C8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№6.</w:t>
      </w:r>
    </w:p>
    <w:p w14:paraId="1A39F825" w14:textId="77777777" w:rsidR="00606D17" w:rsidRDefault="00606D17" w:rsidP="00606D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D17">
        <w:rPr>
          <w:rFonts w:ascii="Times New Roman" w:hAnsi="Times New Roman" w:cs="Times New Roman"/>
          <w:sz w:val="24"/>
          <w:szCs w:val="24"/>
        </w:rPr>
        <w:t>Как называется механизм, который позволяет нескольким устройствам использовать один публичный IP-адрес?</w:t>
      </w:r>
    </w:p>
    <w:p w14:paraId="13DC4D4F" w14:textId="77777777" w:rsidR="00606D17" w:rsidRDefault="00606D17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128A86EA" w14:textId="3CF165D4" w:rsidR="00AB3C80" w:rsidRDefault="00AB3C80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№7.</w:t>
      </w:r>
    </w:p>
    <w:p w14:paraId="31A24163" w14:textId="5E12903B" w:rsidR="00AB3C80" w:rsidRDefault="00606D17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06D17">
        <w:rPr>
          <w:rFonts w:ascii="Times New Roman" w:hAnsi="Times New Roman" w:cs="Times New Roman"/>
          <w:sz w:val="24"/>
          <w:szCs w:val="24"/>
        </w:rPr>
        <w:t>Какой протокол используется для динамического распределения IP-адресов в сети?</w:t>
      </w:r>
    </w:p>
    <w:p w14:paraId="093409F8" w14:textId="77777777" w:rsidR="00606D17" w:rsidRDefault="00606D17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38B34935" w14:textId="60CE15DD" w:rsidR="00AB3C80" w:rsidRDefault="00AB3C80" w:rsidP="003F4B9B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№8.</w:t>
      </w:r>
    </w:p>
    <w:p w14:paraId="5EDEE0F2" w14:textId="7FD37C16" w:rsidR="00AB3C80" w:rsidRDefault="00606D17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D17">
        <w:rPr>
          <w:rFonts w:ascii="Times New Roman" w:hAnsi="Times New Roman" w:cs="Times New Roman"/>
          <w:sz w:val="24"/>
          <w:szCs w:val="24"/>
        </w:rPr>
        <w:t>Какой уровень модели OSI отвечает за шифрование и дешифрование данных?</w:t>
      </w:r>
    </w:p>
    <w:p w14:paraId="6F4C52A6" w14:textId="77777777" w:rsidR="00606D17" w:rsidRDefault="00606D17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68A012" w14:textId="4DAF3855" w:rsidR="00AB3C80" w:rsidRPr="003F4B9B" w:rsidRDefault="00AB3C80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№9. </w:t>
      </w:r>
    </w:p>
    <w:p w14:paraId="6E7D4363" w14:textId="11177023" w:rsidR="00AB3C80" w:rsidRDefault="00606D17" w:rsidP="00AB3C8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06D17">
        <w:rPr>
          <w:rFonts w:ascii="Times New Roman" w:hAnsi="Times New Roman" w:cs="Times New Roman"/>
          <w:sz w:val="24"/>
          <w:szCs w:val="24"/>
        </w:rPr>
        <w:t>Как называется часть IP-адреса, которая определяет сеть?</w:t>
      </w:r>
    </w:p>
    <w:p w14:paraId="4B35984D" w14:textId="77777777" w:rsidR="00606D17" w:rsidRDefault="00606D17" w:rsidP="00AB3C8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14:paraId="568F151D" w14:textId="602F0EC2" w:rsidR="00AB3C80" w:rsidRDefault="00AB3C80" w:rsidP="00AB3C8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№10.</w:t>
      </w:r>
    </w:p>
    <w:p w14:paraId="6592979E" w14:textId="410DF035" w:rsidR="00AB3C80" w:rsidRDefault="00606D17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D17">
        <w:rPr>
          <w:rFonts w:ascii="Times New Roman" w:hAnsi="Times New Roman" w:cs="Times New Roman"/>
          <w:sz w:val="24"/>
          <w:szCs w:val="24"/>
        </w:rPr>
        <w:lastRenderedPageBreak/>
        <w:t>Какой протокол используется для передачи данных на транспортном уровне модели OSI, обеспечивая надежность?</w:t>
      </w:r>
    </w:p>
    <w:p w14:paraId="4EC4E716" w14:textId="77777777" w:rsidR="00606D17" w:rsidRDefault="00606D17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DE33D8" w14:textId="79E97A4D" w:rsidR="00AB3C80" w:rsidRPr="007A57A8" w:rsidRDefault="00AB3C80" w:rsidP="007A57A8">
      <w:pPr>
        <w:pStyle w:val="a8"/>
        <w:numPr>
          <w:ilvl w:val="0"/>
          <w:numId w:val="45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x-none"/>
        </w:rPr>
      </w:pPr>
      <w:r w:rsidRPr="007A57A8">
        <w:rPr>
          <w:rFonts w:ascii="Times New Roman" w:hAnsi="Times New Roman" w:cs="Times New Roman"/>
          <w:b/>
          <w:sz w:val="24"/>
          <w:szCs w:val="24"/>
          <w:lang w:val="x-none"/>
        </w:rPr>
        <w:t>КРИТЕРИИ ОЦЕНКИ</w:t>
      </w:r>
    </w:p>
    <w:p w14:paraId="0677B951" w14:textId="77777777" w:rsidR="00AB3C80" w:rsidRPr="00AB3C80" w:rsidRDefault="00AB3C80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3C80">
        <w:rPr>
          <w:rFonts w:ascii="Times New Roman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3A0D15B8" w14:textId="77777777" w:rsidR="00AB3C80" w:rsidRPr="00AB3C80" w:rsidRDefault="00AB3C80" w:rsidP="00AB3C80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B3C80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AB3C80" w:rsidRPr="00AB3C80" w14:paraId="67051D2D" w14:textId="77777777" w:rsidTr="00AB3C80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9A3BF" w14:textId="77777777" w:rsidR="00AB3C80" w:rsidRPr="00AB3C80" w:rsidRDefault="00AB3C80" w:rsidP="00AB3C8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C38" w14:textId="77777777" w:rsidR="00AB3C80" w:rsidRPr="00AB3C80" w:rsidRDefault="00AB3C80" w:rsidP="00AB3C8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01305E0E" w14:textId="77777777" w:rsidR="00AB3C80" w:rsidRPr="00AB3C80" w:rsidRDefault="00AB3C80" w:rsidP="00AB3C8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3794EAEB" w14:textId="77777777" w:rsidR="00AB3C80" w:rsidRPr="00AB3C80" w:rsidRDefault="00AB3C80" w:rsidP="00AB3C8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AB3C80" w:rsidRPr="00AB3C80" w14:paraId="421F8AE2" w14:textId="77777777" w:rsidTr="00AB3C80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3D2A8D" w14:textId="77777777" w:rsidR="00AB3C80" w:rsidRPr="00AB3C80" w:rsidRDefault="00AB3C80" w:rsidP="00AB3C80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964FF2" w14:textId="77777777" w:rsidR="00AB3C80" w:rsidRPr="00AB3C80" w:rsidRDefault="00AB3C80" w:rsidP="00AB3C80">
            <w:pPr>
              <w:spacing w:after="0" w:line="240" w:lineRule="auto"/>
              <w:ind w:left="113" w:right="113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BFE5" w14:textId="77777777" w:rsidR="00AB3C80" w:rsidRPr="00AB3C80" w:rsidRDefault="00AB3C80" w:rsidP="00AB3C80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AB3C80" w:rsidRPr="00AB3C80" w14:paraId="7D4703D0" w14:textId="77777777" w:rsidTr="00AB3C80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1FE002" w14:textId="77777777" w:rsidR="00AB3C80" w:rsidRPr="00AB3C80" w:rsidRDefault="00AB3C80" w:rsidP="00AB3C8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B3C80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99C0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2DD4193E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3CD925BB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71895856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3D0EE08A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7EC8ED5D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AB3C80" w:rsidRPr="00AB3C80" w14:paraId="136024AF" w14:textId="77777777" w:rsidTr="00AB3C80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6A4CA8" w14:textId="77777777" w:rsidR="00AB3C80" w:rsidRPr="00AB3C80" w:rsidRDefault="00AB3C80" w:rsidP="00AB3C8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B3C80">
              <w:rPr>
                <w:rFonts w:ascii="Times New Roman" w:eastAsia="Arial Unicode MS" w:hAnsi="Times New Roman" w:cs="Times New Roman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99E2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051B2635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7D956E15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68AD099F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51570B7A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AB3C80" w:rsidRPr="00AB3C80" w14:paraId="30C967B5" w14:textId="77777777" w:rsidTr="00AB3C80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A6C0D7C" w14:textId="77777777" w:rsidR="00AB3C80" w:rsidRPr="00AB3C80" w:rsidRDefault="00AB3C80" w:rsidP="00AB3C80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B3C80">
              <w:rPr>
                <w:rFonts w:ascii="Times New Roman" w:eastAsia="Arial Unicode MS" w:hAnsi="Times New Roman" w:cs="Times New Roman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E4E4BED" w14:textId="77777777" w:rsidR="00AB3C80" w:rsidRPr="00AB3C80" w:rsidRDefault="00AB3C80" w:rsidP="00AB3C8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B3C80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A2EF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684E6A83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23590C91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2A43DC83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086F4C29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AB3C80" w:rsidRPr="00AB3C80" w14:paraId="5FCF92B7" w14:textId="77777777" w:rsidTr="00AB3C80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99C680A" w14:textId="77777777" w:rsidR="00AB3C80" w:rsidRPr="00AB3C80" w:rsidRDefault="00AB3C80" w:rsidP="00AB3C80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AB3C80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05026F1" w14:textId="77777777" w:rsidR="00AB3C80" w:rsidRPr="00AB3C80" w:rsidRDefault="00AB3C80" w:rsidP="00AB3C80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B3C80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C730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45D05BE5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656249C3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06B4BB6C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5E86E231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77A06856" w14:textId="77777777" w:rsidR="00AB3C80" w:rsidRPr="00AB3C80" w:rsidRDefault="00AB3C80" w:rsidP="00AB3C80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неумения делать выводы по излагаемому материалу.</w:t>
            </w:r>
          </w:p>
        </w:tc>
      </w:tr>
    </w:tbl>
    <w:p w14:paraId="7A865C15" w14:textId="77777777" w:rsidR="00AB3C80" w:rsidRPr="00AB3C80" w:rsidRDefault="00AB3C80" w:rsidP="00AB3C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877D14" w14:textId="77777777" w:rsidR="00AB3C80" w:rsidRPr="00AB3C80" w:rsidRDefault="00AB3C80" w:rsidP="00AB3C8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C80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5BD62E06" w14:textId="77777777" w:rsidR="00AB3C80" w:rsidRPr="00AB3C80" w:rsidRDefault="00AB3C80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2B07A24" w14:textId="77777777" w:rsidR="00AB3C80" w:rsidRPr="00AB3C80" w:rsidRDefault="00AB3C80" w:rsidP="00AB3C80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B3C80">
        <w:rPr>
          <w:rFonts w:ascii="Times New Roman" w:hAnsi="Times New Roman" w:cs="Times New Roman"/>
          <w:sz w:val="24"/>
          <w:szCs w:val="24"/>
        </w:rPr>
        <w:lastRenderedPageBreak/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AB3C80" w:rsidRPr="00AB3C80" w14:paraId="398EF113" w14:textId="77777777" w:rsidTr="00AB3C80">
        <w:tc>
          <w:tcPr>
            <w:tcW w:w="4686" w:type="dxa"/>
            <w:shd w:val="clear" w:color="auto" w:fill="auto"/>
          </w:tcPr>
          <w:p w14:paraId="074A8861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515EA7C9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3757ACDA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AB3C80" w:rsidRPr="00AB3C80" w14:paraId="36B38D96" w14:textId="77777777" w:rsidTr="00AB3C80">
        <w:tc>
          <w:tcPr>
            <w:tcW w:w="4686" w:type="dxa"/>
            <w:shd w:val="clear" w:color="auto" w:fill="auto"/>
          </w:tcPr>
          <w:p w14:paraId="3BC3437D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4D00E73A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AB3C80" w:rsidRPr="00AB3C80" w14:paraId="490A913A" w14:textId="77777777" w:rsidTr="00AB3C80">
        <w:tc>
          <w:tcPr>
            <w:tcW w:w="4686" w:type="dxa"/>
            <w:shd w:val="clear" w:color="auto" w:fill="auto"/>
          </w:tcPr>
          <w:p w14:paraId="214B9474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6B8ADB43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AB3C80" w:rsidRPr="00AB3C80" w14:paraId="2ED10CCF" w14:textId="77777777" w:rsidTr="00AB3C80">
        <w:tc>
          <w:tcPr>
            <w:tcW w:w="4686" w:type="dxa"/>
            <w:shd w:val="clear" w:color="auto" w:fill="auto"/>
          </w:tcPr>
          <w:p w14:paraId="35722986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77AFD025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AB3C80" w:rsidRPr="00AB3C80" w14:paraId="041B0F92" w14:textId="77777777" w:rsidTr="00AB3C80">
        <w:tc>
          <w:tcPr>
            <w:tcW w:w="4686" w:type="dxa"/>
            <w:shd w:val="clear" w:color="auto" w:fill="auto"/>
          </w:tcPr>
          <w:p w14:paraId="24E5344C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08140BF3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1D31008D" w14:textId="77777777" w:rsidR="00AB3C80" w:rsidRPr="00AB3C80" w:rsidRDefault="00AB3C80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BEED0A6" w14:textId="77777777" w:rsidR="00AB3C80" w:rsidRPr="00AB3C80" w:rsidRDefault="00AB3C80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D68BE9" w14:textId="52440252" w:rsidR="00AB3C80" w:rsidRPr="00AB3C80" w:rsidRDefault="00AB3C80" w:rsidP="00AB3C8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3C80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3CC235C6" w14:textId="77777777" w:rsidR="00AB3C80" w:rsidRPr="00AB3C80" w:rsidRDefault="00AB3C80" w:rsidP="00AB3C8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95B564" w14:textId="77777777" w:rsidR="00AB3C80" w:rsidRPr="00AB3C80" w:rsidRDefault="00AB3C80" w:rsidP="00AB3C80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B3C80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AB3C80" w:rsidRPr="00AB3C80" w14:paraId="61A97722" w14:textId="77777777" w:rsidTr="00AB3C80">
        <w:tc>
          <w:tcPr>
            <w:tcW w:w="2660" w:type="dxa"/>
            <w:shd w:val="clear" w:color="auto" w:fill="auto"/>
            <w:vAlign w:val="center"/>
          </w:tcPr>
          <w:p w14:paraId="675C633D" w14:textId="77777777" w:rsidR="00AB3C80" w:rsidRPr="00AB3C80" w:rsidRDefault="00AB3C80" w:rsidP="00AB3C80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5817EA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49A61DE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AB3C80" w:rsidRPr="00AB3C80" w14:paraId="12FC47DE" w14:textId="77777777" w:rsidTr="00AB3C80">
        <w:tc>
          <w:tcPr>
            <w:tcW w:w="2660" w:type="dxa"/>
            <w:vMerge w:val="restart"/>
            <w:shd w:val="clear" w:color="auto" w:fill="auto"/>
            <w:vAlign w:val="center"/>
          </w:tcPr>
          <w:p w14:paraId="3D4C4C5C" w14:textId="4C47F650" w:rsidR="00AB3C80" w:rsidRPr="00AB3C80" w:rsidRDefault="00AB3C80" w:rsidP="00AB3C8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ОК 01, ОК 02, ОК 04, ОК 05,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331A4CAD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AB3C80" w:rsidRPr="00AB3C80" w14:paraId="152B623C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35DB9E8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DB1E434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5C8C8085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B3C80" w:rsidRPr="00AB3C80" w14:paraId="2E5713C4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C644B33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EA5AE3A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6519EAF1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B3C80" w:rsidRPr="00AB3C80" w14:paraId="47F6455A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D9E157A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4AAC9E8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57DCAD6E" w14:textId="0852DEF3" w:rsidR="00AB3C80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AB3C80" w:rsidRPr="00AB3C80" w14:paraId="24DA5C80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4DCF7938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B6A25EC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36819914" w14:textId="1F42B4EB" w:rsidR="00AB3C80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AB3C80" w:rsidRPr="00AB3C80" w14:paraId="5C2F5C1A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81B51DF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B20BAC4" w14:textId="77777777" w:rsidR="00AB3C80" w:rsidRPr="00AB3C80" w:rsidRDefault="00AB3C80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31A9DA7B" w14:textId="2F24660A" w:rsidR="00AB3C80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04228" w:rsidRPr="00AB3C80" w14:paraId="3E5C54CA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96A6138" w14:textId="77777777" w:rsidR="00104228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1209328" w14:textId="772D9C66" w:rsidR="00104228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0" w:type="dxa"/>
            <w:shd w:val="clear" w:color="auto" w:fill="auto"/>
          </w:tcPr>
          <w:p w14:paraId="39BA625D" w14:textId="2BD5FF26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04228" w:rsidRPr="00AB3C80" w14:paraId="5B5693D3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72A747D" w14:textId="77777777" w:rsidR="00104228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2C3D220" w14:textId="2371DD2C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0" w:type="dxa"/>
            <w:shd w:val="clear" w:color="auto" w:fill="auto"/>
          </w:tcPr>
          <w:p w14:paraId="0D60F2FD" w14:textId="623E9A74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04228" w:rsidRPr="00AB3C80" w14:paraId="4ECE8EAD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F2A4A8D" w14:textId="77777777" w:rsidR="00104228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47AF6C3" w14:textId="6544563E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5670" w:type="dxa"/>
            <w:shd w:val="clear" w:color="auto" w:fill="auto"/>
          </w:tcPr>
          <w:p w14:paraId="3C597447" w14:textId="09AD68BC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04228" w:rsidRPr="00AB3C80" w14:paraId="29AAD4CC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2EFC89FD" w14:textId="77777777" w:rsidR="00104228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9468827" w14:textId="19B2622A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5670" w:type="dxa"/>
            <w:shd w:val="clear" w:color="auto" w:fill="auto"/>
          </w:tcPr>
          <w:p w14:paraId="11E21776" w14:textId="6B6CA6BE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04228" w:rsidRPr="00AB3C80" w14:paraId="43D44C5B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0B46013" w14:textId="77777777" w:rsidR="00104228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2D69AC3" w14:textId="42822616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5670" w:type="dxa"/>
            <w:shd w:val="clear" w:color="auto" w:fill="auto"/>
          </w:tcPr>
          <w:p w14:paraId="7DFBE6DB" w14:textId="15FBEA78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04228" w:rsidRPr="00AB3C80" w14:paraId="253F4D46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2B7E979" w14:textId="77777777" w:rsidR="00104228" w:rsidRPr="00AB3C80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484720B" w14:textId="08844110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</w:t>
            </w:r>
          </w:p>
        </w:tc>
        <w:tc>
          <w:tcPr>
            <w:tcW w:w="5670" w:type="dxa"/>
            <w:shd w:val="clear" w:color="auto" w:fill="auto"/>
          </w:tcPr>
          <w:p w14:paraId="54C0B2FE" w14:textId="546EE20B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А </w:t>
            </w:r>
          </w:p>
          <w:p w14:paraId="26D41BCA" w14:textId="676CC4B4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Б </w:t>
            </w:r>
          </w:p>
          <w:p w14:paraId="159EC2C0" w14:textId="0C395025" w:rsidR="00104228" w:rsidRDefault="00104228" w:rsidP="00AB3C80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В </w:t>
            </w:r>
          </w:p>
          <w:p w14:paraId="5817D47B" w14:textId="21385A41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Г </w:t>
            </w:r>
          </w:p>
        </w:tc>
      </w:tr>
      <w:tr w:rsidR="00104228" w:rsidRPr="00AB3C80" w14:paraId="48FA212B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ECB1D5F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132A725" w14:textId="1638CF30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</w:p>
        </w:tc>
        <w:tc>
          <w:tcPr>
            <w:tcW w:w="5670" w:type="dxa"/>
            <w:shd w:val="clear" w:color="auto" w:fill="auto"/>
          </w:tcPr>
          <w:p w14:paraId="693DCC5F" w14:textId="7777777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А </w:t>
            </w:r>
          </w:p>
          <w:p w14:paraId="02D63919" w14:textId="7777777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Б </w:t>
            </w:r>
          </w:p>
          <w:p w14:paraId="6F592CBA" w14:textId="7777777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В </w:t>
            </w:r>
          </w:p>
          <w:p w14:paraId="7F4303EA" w14:textId="4B15C1B3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Г </w:t>
            </w:r>
          </w:p>
        </w:tc>
      </w:tr>
      <w:tr w:rsidR="00104228" w:rsidRPr="00AB3C80" w14:paraId="70D1EF39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F9309B2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E7D2FF" w14:textId="5EBD4369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№13</w:t>
            </w:r>
          </w:p>
        </w:tc>
        <w:tc>
          <w:tcPr>
            <w:tcW w:w="5670" w:type="dxa"/>
            <w:shd w:val="clear" w:color="auto" w:fill="auto"/>
          </w:tcPr>
          <w:p w14:paraId="5CAC3C35" w14:textId="7777777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А </w:t>
            </w:r>
          </w:p>
          <w:p w14:paraId="568E9418" w14:textId="4E08229B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В </w:t>
            </w:r>
          </w:p>
          <w:p w14:paraId="36D44A91" w14:textId="74C5236F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Б </w:t>
            </w:r>
          </w:p>
          <w:p w14:paraId="2696589B" w14:textId="093D5B18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Г </w:t>
            </w:r>
          </w:p>
        </w:tc>
      </w:tr>
      <w:tr w:rsidR="00104228" w:rsidRPr="00AB3C80" w14:paraId="1C28FBE4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20BB663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660DE10" w14:textId="5C10E405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№14</w:t>
            </w:r>
          </w:p>
        </w:tc>
        <w:tc>
          <w:tcPr>
            <w:tcW w:w="5670" w:type="dxa"/>
            <w:shd w:val="clear" w:color="auto" w:fill="auto"/>
          </w:tcPr>
          <w:p w14:paraId="03EECD1D" w14:textId="523E0DE0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Г </w:t>
            </w:r>
          </w:p>
          <w:p w14:paraId="7B3F756C" w14:textId="7777777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Б </w:t>
            </w:r>
          </w:p>
          <w:p w14:paraId="4C88B0A9" w14:textId="7777777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В </w:t>
            </w:r>
          </w:p>
          <w:p w14:paraId="0D33ED73" w14:textId="73226F4A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А </w:t>
            </w:r>
          </w:p>
        </w:tc>
      </w:tr>
      <w:tr w:rsidR="00104228" w:rsidRPr="00AB3C80" w14:paraId="26936C1E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2265C43C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52603EB" w14:textId="00A788E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№15</w:t>
            </w:r>
          </w:p>
        </w:tc>
        <w:tc>
          <w:tcPr>
            <w:tcW w:w="5670" w:type="dxa"/>
            <w:shd w:val="clear" w:color="auto" w:fill="auto"/>
          </w:tcPr>
          <w:p w14:paraId="49741D9F" w14:textId="7777777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А </w:t>
            </w:r>
          </w:p>
          <w:p w14:paraId="06A1309C" w14:textId="7777777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В </w:t>
            </w:r>
          </w:p>
          <w:p w14:paraId="70D28DF6" w14:textId="77777777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Б </w:t>
            </w:r>
          </w:p>
          <w:p w14:paraId="0E712B36" w14:textId="589D0689" w:rsidR="0010422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– Г</w:t>
            </w:r>
          </w:p>
        </w:tc>
      </w:tr>
      <w:tr w:rsidR="00104228" w:rsidRPr="00AB3C80" w14:paraId="443E1DE5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FED2CDC" w14:textId="06A1F986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68DEBE7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04228" w:rsidRPr="00AB3C80" w14:paraId="3EC8559E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E0DB04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E30AF0C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E117289" w14:textId="6AEAE1A0" w:rsidR="00D95AB4" w:rsidRPr="00AB3C80" w:rsidRDefault="00D95AB4" w:rsidP="00D95A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Телекоммуникационная сеть</w:t>
            </w:r>
          </w:p>
          <w:p w14:paraId="7CB8209E" w14:textId="335610F7" w:rsidR="00104228" w:rsidRPr="00AB3C80" w:rsidRDefault="00104228" w:rsidP="0010422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228" w:rsidRPr="00AB3C80" w14:paraId="35274451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268970EE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1BE2ED6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78176915" w14:textId="6942D877" w:rsidR="00104228" w:rsidRPr="00AB3C80" w:rsidRDefault="00220816" w:rsidP="00D95AB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16">
              <w:rPr>
                <w:rFonts w:ascii="Times New Roman" w:hAnsi="Times New Roman" w:cs="Times New Roman"/>
                <w:sz w:val="24"/>
                <w:szCs w:val="24"/>
              </w:rPr>
              <w:t xml:space="preserve">Сети </w:t>
            </w:r>
          </w:p>
        </w:tc>
      </w:tr>
      <w:tr w:rsidR="00104228" w:rsidRPr="00AB3C80" w14:paraId="48CB66F1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E74A161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B5FEACB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49BF3E72" w14:textId="2BB5EBE0" w:rsidR="00104228" w:rsidRPr="00AB3C80" w:rsidRDefault="00D95AB4" w:rsidP="002208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Топология сети</w:t>
            </w:r>
          </w:p>
        </w:tc>
      </w:tr>
      <w:tr w:rsidR="00104228" w:rsidRPr="00AB3C80" w14:paraId="593B8049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E3908F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D1A98CB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70647723" w14:textId="58990D78" w:rsidR="00104228" w:rsidRPr="00AB3C80" w:rsidRDefault="00220816" w:rsidP="00507D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16">
              <w:rPr>
                <w:rFonts w:ascii="Times New Roman" w:hAnsi="Times New Roman" w:cs="Times New Roman"/>
                <w:sz w:val="24"/>
                <w:szCs w:val="24"/>
              </w:rPr>
              <w:t>Качество услуг (</w:t>
            </w:r>
            <w:proofErr w:type="spellStart"/>
            <w:r w:rsidRPr="00220816">
              <w:rPr>
                <w:rFonts w:ascii="Times New Roman" w:hAnsi="Times New Roman" w:cs="Times New Roman"/>
                <w:sz w:val="24"/>
                <w:szCs w:val="24"/>
              </w:rPr>
              <w:t>QoS</w:t>
            </w:r>
            <w:proofErr w:type="spellEnd"/>
            <w:r w:rsidRPr="0022081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104228" w:rsidRPr="00AB3C80" w14:paraId="5637E6FE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AB5530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3FEE1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249DD66D" w14:textId="27663C50" w:rsidR="00104228" w:rsidRPr="00AB3C80" w:rsidRDefault="00220816" w:rsidP="00507D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16">
              <w:rPr>
                <w:rFonts w:ascii="Times New Roman" w:hAnsi="Times New Roman" w:cs="Times New Roman"/>
                <w:sz w:val="24"/>
                <w:szCs w:val="24"/>
              </w:rPr>
              <w:t xml:space="preserve">Стандартизация </w:t>
            </w:r>
          </w:p>
        </w:tc>
      </w:tr>
      <w:tr w:rsidR="00104228" w:rsidRPr="00AB3C80" w14:paraId="307CDD67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9A57E7B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CF2173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0E716D5A" w14:textId="46517692" w:rsidR="00104228" w:rsidRPr="00AB3C80" w:rsidRDefault="00220816" w:rsidP="002208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20816">
              <w:rPr>
                <w:rFonts w:ascii="Times New Roman" w:hAnsi="Times New Roman" w:cs="Times New Roman"/>
                <w:sz w:val="24"/>
                <w:szCs w:val="24"/>
              </w:rPr>
              <w:t xml:space="preserve">EEE (например, 802.3 для </w:t>
            </w:r>
            <w:proofErr w:type="spellStart"/>
            <w:r w:rsidRPr="00220816">
              <w:rPr>
                <w:rFonts w:ascii="Times New Roman" w:hAnsi="Times New Roman" w:cs="Times New Roman"/>
                <w:sz w:val="24"/>
                <w:szCs w:val="24"/>
              </w:rPr>
              <w:t>Ethernet</w:t>
            </w:r>
            <w:proofErr w:type="spellEnd"/>
            <w:r w:rsidRPr="00220816">
              <w:rPr>
                <w:rFonts w:ascii="Times New Roman" w:hAnsi="Times New Roman" w:cs="Times New Roman"/>
                <w:sz w:val="24"/>
                <w:szCs w:val="24"/>
              </w:rPr>
              <w:t>), IETF (протоколы интернета), ITU (телекоммуникации).</w:t>
            </w:r>
          </w:p>
        </w:tc>
      </w:tr>
      <w:tr w:rsidR="00104228" w:rsidRPr="00AB3C80" w14:paraId="44486540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41468BB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A6BAAE6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1F882035" w14:textId="249E4B2C" w:rsidR="00507DF2" w:rsidRPr="00AB3C80" w:rsidRDefault="00507DF2" w:rsidP="002208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  <w:r w:rsidRPr="00507DF2">
              <w:rPr>
                <w:rFonts w:ascii="Times New Roman" w:hAnsi="Times New Roman" w:cs="Times New Roman"/>
                <w:sz w:val="24"/>
                <w:szCs w:val="24"/>
              </w:rPr>
              <w:t xml:space="preserve"> OSI</w:t>
            </w:r>
          </w:p>
        </w:tc>
      </w:tr>
      <w:tr w:rsidR="00104228" w:rsidRPr="00AB3C80" w14:paraId="2C88C683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2861137B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35173F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22C9A341" w14:textId="11B3F34B" w:rsidR="00104228" w:rsidRPr="00AB3C80" w:rsidRDefault="00507DF2" w:rsidP="002208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DF2">
              <w:rPr>
                <w:rFonts w:ascii="Times New Roman" w:hAnsi="Times New Roman" w:cs="Times New Roman"/>
                <w:sz w:val="24"/>
                <w:szCs w:val="24"/>
              </w:rPr>
              <w:t>Физическая передающая среда сети</w:t>
            </w:r>
          </w:p>
        </w:tc>
      </w:tr>
      <w:tr w:rsidR="00104228" w:rsidRPr="00AB3C80" w14:paraId="30FC5A70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6345786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0E718A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5226AE5F" w14:textId="23C27EBC" w:rsidR="00104228" w:rsidRPr="00AB3C80" w:rsidRDefault="00220816" w:rsidP="002208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0816">
              <w:rPr>
                <w:rFonts w:ascii="Times New Roman" w:hAnsi="Times New Roman" w:cs="Times New Roman"/>
                <w:sz w:val="24"/>
                <w:szCs w:val="24"/>
              </w:rPr>
              <w:t>Wi-Fi</w:t>
            </w:r>
            <w:proofErr w:type="spellEnd"/>
            <w:r w:rsidRPr="00220816">
              <w:rPr>
                <w:rFonts w:ascii="Times New Roman" w:hAnsi="Times New Roman" w:cs="Times New Roman"/>
                <w:sz w:val="24"/>
                <w:szCs w:val="24"/>
              </w:rPr>
              <w:t xml:space="preserve"> (802.11), </w:t>
            </w:r>
            <w:proofErr w:type="spellStart"/>
            <w:r w:rsidRPr="00220816">
              <w:rPr>
                <w:rFonts w:ascii="Times New Roman" w:hAnsi="Times New Roman" w:cs="Times New Roman"/>
                <w:sz w:val="24"/>
                <w:szCs w:val="24"/>
              </w:rPr>
              <w:t>Bluetooth</w:t>
            </w:r>
            <w:proofErr w:type="spellEnd"/>
            <w:r w:rsidRPr="00220816">
              <w:rPr>
                <w:rFonts w:ascii="Times New Roman" w:hAnsi="Times New Roman" w:cs="Times New Roman"/>
                <w:sz w:val="24"/>
                <w:szCs w:val="24"/>
              </w:rPr>
              <w:t>, LTE. Характеристики: частота, скорость передачи, радиус действия.</w:t>
            </w:r>
          </w:p>
        </w:tc>
      </w:tr>
      <w:tr w:rsidR="00104228" w:rsidRPr="00AB3C80" w14:paraId="2765038C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C26520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526B4FC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78F9EF7A" w14:textId="44453F8B" w:rsidR="00104228" w:rsidRPr="00AB3C80" w:rsidRDefault="00507DF2" w:rsidP="00507D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Сетевые адаптеры</w:t>
            </w:r>
          </w:p>
        </w:tc>
      </w:tr>
      <w:tr w:rsidR="00104228" w:rsidRPr="00AB3C80" w14:paraId="5EFB9E39" w14:textId="77777777" w:rsidTr="00AB3C80">
        <w:tc>
          <w:tcPr>
            <w:tcW w:w="2660" w:type="dxa"/>
            <w:vMerge w:val="restart"/>
            <w:shd w:val="clear" w:color="auto" w:fill="auto"/>
            <w:vAlign w:val="center"/>
          </w:tcPr>
          <w:p w14:paraId="6945DECF" w14:textId="4505D792" w:rsidR="00104228" w:rsidRPr="00AB3C80" w:rsidRDefault="00220816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388199F2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104228" w:rsidRPr="00AB3C80" w14:paraId="29394208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5F1CB38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80E0D5E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2E23A9E3" w14:textId="0A3CF8F4" w:rsidR="00104228" w:rsidRPr="00AB3C80" w:rsidRDefault="00220816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04228" w:rsidRPr="00AB3C80" w14:paraId="423A561B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4A6FB36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4FFF2F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4A1928AD" w14:textId="63D17C5E" w:rsidR="00104228" w:rsidRPr="00AB3C80" w:rsidRDefault="00220816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04228" w:rsidRPr="00AB3C80" w14:paraId="5E379F18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3061ACE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C3F383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5610D13B" w14:textId="4BB81025" w:rsidR="00104228" w:rsidRPr="00AB3C80" w:rsidRDefault="00104228" w:rsidP="00220816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 xml:space="preserve">Б  </w:t>
            </w:r>
          </w:p>
        </w:tc>
      </w:tr>
      <w:tr w:rsidR="00104228" w:rsidRPr="00AB3C80" w14:paraId="481B4C81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6DF53AF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09A0CA3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52BD6D6A" w14:textId="6C15F353" w:rsidR="00104228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04228" w:rsidRPr="00AB3C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04228" w:rsidRPr="00AB3C80" w14:paraId="1F7885D2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A52D843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73F75A8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1891766A" w14:textId="14A43D89" w:rsidR="00104228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40624" w:rsidRPr="00AB3C80" w14:paraId="09240F1C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61CD4E2" w14:textId="77777777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B1FD950" w14:textId="79B49CAE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0" w:type="dxa"/>
            <w:shd w:val="clear" w:color="auto" w:fill="auto"/>
          </w:tcPr>
          <w:p w14:paraId="702D5720" w14:textId="77777777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Б</w:t>
            </w:r>
          </w:p>
          <w:p w14:paraId="3204415E" w14:textId="77777777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А</w:t>
            </w:r>
          </w:p>
          <w:p w14:paraId="1FE0AB9B" w14:textId="17256469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В</w:t>
            </w:r>
          </w:p>
        </w:tc>
      </w:tr>
      <w:tr w:rsidR="00C40624" w:rsidRPr="00AB3C80" w14:paraId="698981B6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B01B24F" w14:textId="167467A8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B22610F" w14:textId="20EBBCA5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0" w:type="dxa"/>
            <w:shd w:val="clear" w:color="auto" w:fill="auto"/>
          </w:tcPr>
          <w:p w14:paraId="01CABBE3" w14:textId="77777777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В</w:t>
            </w:r>
          </w:p>
          <w:p w14:paraId="544197D0" w14:textId="77777777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А</w:t>
            </w:r>
          </w:p>
          <w:p w14:paraId="00F2468F" w14:textId="4F7BECAC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Б</w:t>
            </w:r>
          </w:p>
        </w:tc>
      </w:tr>
      <w:tr w:rsidR="00C40624" w:rsidRPr="00AB3C80" w14:paraId="3DE4F42E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2992966F" w14:textId="5996952E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7A1E40E" w14:textId="0EB0BC1E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5670" w:type="dxa"/>
            <w:shd w:val="clear" w:color="auto" w:fill="auto"/>
          </w:tcPr>
          <w:p w14:paraId="299CB2D6" w14:textId="77777777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А</w:t>
            </w:r>
          </w:p>
          <w:p w14:paraId="1C7B5B23" w14:textId="77777777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Б</w:t>
            </w:r>
          </w:p>
          <w:p w14:paraId="18B6F515" w14:textId="607C09DF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В</w:t>
            </w:r>
          </w:p>
        </w:tc>
      </w:tr>
      <w:tr w:rsidR="00C40624" w:rsidRPr="00AB3C80" w14:paraId="76D377DC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7700027" w14:textId="77777777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EC2A771" w14:textId="2D2D8AE4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5670" w:type="dxa"/>
            <w:shd w:val="clear" w:color="auto" w:fill="auto"/>
          </w:tcPr>
          <w:p w14:paraId="4C9E7AA2" w14:textId="1E01F41C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,Б,Г</w:t>
            </w:r>
          </w:p>
        </w:tc>
      </w:tr>
      <w:tr w:rsidR="00C40624" w:rsidRPr="00AB3C80" w14:paraId="1565B3EF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45A9EB4" w14:textId="77777777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387375C" w14:textId="473604F3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5670" w:type="dxa"/>
            <w:shd w:val="clear" w:color="auto" w:fill="auto"/>
          </w:tcPr>
          <w:p w14:paraId="45638157" w14:textId="1193973B" w:rsidR="00C40624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,Г,Б</w:t>
            </w:r>
          </w:p>
        </w:tc>
      </w:tr>
      <w:tr w:rsidR="00104228" w:rsidRPr="00AB3C80" w14:paraId="07CAEFDC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DB27D70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73831BB5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04228" w:rsidRPr="00AB3C80" w14:paraId="471C6059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F607D34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3AFE2C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0D9C7AB6" w14:textId="701A2F5C" w:rsidR="00104228" w:rsidRPr="00AB3C80" w:rsidRDefault="00C40624" w:rsidP="00507D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24">
              <w:rPr>
                <w:rFonts w:ascii="Times New Roman" w:hAnsi="Times New Roman" w:cs="Times New Roman"/>
                <w:sz w:val="24"/>
                <w:szCs w:val="24"/>
              </w:rPr>
              <w:t>Система управления без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опасностью информации (СУБИ)</w:t>
            </w:r>
          </w:p>
        </w:tc>
      </w:tr>
      <w:tr w:rsidR="00104228" w:rsidRPr="00AB3C80" w14:paraId="3BE13701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26A91412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F73B2EE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54A43DBC" w14:textId="0FE8FB98" w:rsidR="00104228" w:rsidRPr="00AB3C80" w:rsidRDefault="00C40624" w:rsidP="00507D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Угрозы для компьютерных сетей </w:t>
            </w:r>
          </w:p>
        </w:tc>
      </w:tr>
      <w:tr w:rsidR="00104228" w:rsidRPr="00AB3C80" w14:paraId="12FB3505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4A07F5CF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E6DD4E0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468C6493" w14:textId="18701329" w:rsidR="00104228" w:rsidRPr="00AB3C80" w:rsidRDefault="00507DF2" w:rsidP="00507D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40624"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ринципы разработки политики безопасности </w:t>
            </w:r>
          </w:p>
        </w:tc>
      </w:tr>
      <w:tr w:rsidR="00104228" w:rsidRPr="00AB3C80" w14:paraId="34B43236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4A2DBD95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7CEE2E1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36E2C534" w14:textId="78AD7E0B" w:rsidR="00104228" w:rsidRPr="00AB3C80" w:rsidRDefault="00C4062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Методы шифрования данных </w:t>
            </w:r>
          </w:p>
        </w:tc>
      </w:tr>
      <w:tr w:rsidR="00104228" w:rsidRPr="00AB3C80" w14:paraId="0E709EC5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FF6FEAE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1955AD6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19CAA6E0" w14:textId="05CC0CC6" w:rsidR="00104228" w:rsidRPr="00AB3C80" w:rsidRDefault="00D015EA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Фаервол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4228" w:rsidRPr="00AB3C80" w14:paraId="0B77AC59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187924F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90490A8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5F2E3A19" w14:textId="426E356A" w:rsidR="00104228" w:rsidRPr="00AB3C80" w:rsidRDefault="00D015EA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 управления доступом</w:t>
            </w:r>
          </w:p>
        </w:tc>
      </w:tr>
      <w:tr w:rsidR="00104228" w:rsidRPr="00AB3C80" w14:paraId="143BC963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91B8EF4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147D81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3C39E610" w14:textId="0CDBE49A" w:rsidR="00104228" w:rsidRPr="00AB3C80" w:rsidRDefault="00C4062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VPN (виртуальная частная сеть) </w:t>
            </w:r>
          </w:p>
        </w:tc>
      </w:tr>
      <w:tr w:rsidR="00104228" w:rsidRPr="00AB3C80" w14:paraId="64116007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4A9842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6408872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74BF2593" w14:textId="61158795" w:rsidR="00104228" w:rsidRPr="00AB3C80" w:rsidRDefault="00C4062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на проникновение </w:t>
            </w:r>
          </w:p>
        </w:tc>
      </w:tr>
      <w:tr w:rsidR="00104228" w:rsidRPr="00AB3C80" w14:paraId="4836816A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99DCE7A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606E14F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50FE5603" w14:textId="6D9C4235" w:rsidR="00104228" w:rsidRPr="00AB3C80" w:rsidRDefault="00D015EA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Инциденты безопасности </w:t>
            </w:r>
          </w:p>
        </w:tc>
      </w:tr>
      <w:tr w:rsidR="00104228" w:rsidRPr="00AB3C80" w14:paraId="61BC64E1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E0F8E8E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5DCCFA0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631618A5" w14:textId="1412BBEC" w:rsidR="00104228" w:rsidRPr="00AB3C80" w:rsidRDefault="00C4062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екомендации по обучению </w:t>
            </w:r>
          </w:p>
        </w:tc>
      </w:tr>
      <w:tr w:rsidR="00104228" w:rsidRPr="00AB3C80" w14:paraId="00C3EA70" w14:textId="77777777" w:rsidTr="00AB3C80">
        <w:tc>
          <w:tcPr>
            <w:tcW w:w="2660" w:type="dxa"/>
            <w:vMerge w:val="restart"/>
            <w:shd w:val="clear" w:color="auto" w:fill="auto"/>
            <w:vAlign w:val="center"/>
          </w:tcPr>
          <w:p w14:paraId="1376FE02" w14:textId="78AA3E0A" w:rsidR="00104228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6.1, ПК 6.5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56FB464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104228" w:rsidRPr="00AB3C80" w14:paraId="2105F202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705799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8168AD2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03D86E23" w14:textId="0FA974DD" w:rsidR="00104228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04228" w:rsidRPr="00AB3C80" w14:paraId="1180CB0B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C22008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F7B3806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7521171E" w14:textId="3CEF0FB5" w:rsidR="00104228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04228" w:rsidRPr="00AB3C80" w14:paraId="1652CB43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4FA2344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B279901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4AAAD24E" w14:textId="6A6DB21F" w:rsidR="00104228" w:rsidRPr="00AB3C80" w:rsidRDefault="00D95AB4" w:rsidP="00D95AB4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04228" w:rsidRPr="00AB3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4228" w:rsidRPr="00AB3C80" w14:paraId="33937B13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14C836A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F5A243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12E9EF71" w14:textId="64CD90BC" w:rsidR="00104228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04228" w:rsidRPr="00AB3C80" w14:paraId="16DED439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BE54425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5741AC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32342E3E" w14:textId="6BA6EAF3" w:rsidR="00104228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C40624" w:rsidRPr="00AB3C80" w14:paraId="183D5464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B6AABD0" w14:textId="77777777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64E0BF9" w14:textId="7ADA6B6F" w:rsidR="00C40624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0" w:type="dxa"/>
            <w:shd w:val="clear" w:color="auto" w:fill="auto"/>
          </w:tcPr>
          <w:p w14:paraId="24AD4926" w14:textId="77777777" w:rsidR="00C40624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А </w:t>
            </w:r>
          </w:p>
          <w:p w14:paraId="744A992A" w14:textId="77777777" w:rsidR="00D95AB4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Б </w:t>
            </w:r>
          </w:p>
          <w:p w14:paraId="3C2000F5" w14:textId="77777777" w:rsidR="00D95AB4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В </w:t>
            </w:r>
          </w:p>
          <w:p w14:paraId="5B2E3F40" w14:textId="3F9BDCBF" w:rsidR="00D95AB4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Г </w:t>
            </w:r>
          </w:p>
        </w:tc>
      </w:tr>
      <w:tr w:rsidR="00C40624" w:rsidRPr="00AB3C80" w14:paraId="273495E8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67B32EA" w14:textId="77777777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F5CEEB6" w14:textId="2858759D" w:rsidR="00C40624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0" w:type="dxa"/>
            <w:shd w:val="clear" w:color="auto" w:fill="auto"/>
          </w:tcPr>
          <w:p w14:paraId="16931ED3" w14:textId="77777777" w:rsidR="00C40624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В </w:t>
            </w:r>
          </w:p>
          <w:p w14:paraId="613AA94E" w14:textId="77777777" w:rsidR="00D95AB4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А </w:t>
            </w:r>
          </w:p>
          <w:p w14:paraId="19F9E574" w14:textId="77777777" w:rsidR="00D95AB4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Г </w:t>
            </w:r>
          </w:p>
          <w:p w14:paraId="7B3E7C54" w14:textId="55333521" w:rsidR="00D95AB4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Б </w:t>
            </w:r>
          </w:p>
        </w:tc>
      </w:tr>
      <w:tr w:rsidR="00C40624" w:rsidRPr="00AB3C80" w14:paraId="4DF2C057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DD90A39" w14:textId="77777777" w:rsidR="00C40624" w:rsidRPr="00AB3C80" w:rsidRDefault="00C4062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6A27AB" w14:textId="64A4DE47" w:rsidR="00C40624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5670" w:type="dxa"/>
            <w:shd w:val="clear" w:color="auto" w:fill="auto"/>
          </w:tcPr>
          <w:p w14:paraId="271585E6" w14:textId="77777777" w:rsidR="00C40624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Г </w:t>
            </w:r>
          </w:p>
          <w:p w14:paraId="22329230" w14:textId="77777777" w:rsidR="00D95AB4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Б </w:t>
            </w:r>
          </w:p>
          <w:p w14:paraId="0003B497" w14:textId="77777777" w:rsidR="00D95AB4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А </w:t>
            </w:r>
          </w:p>
          <w:p w14:paraId="25808172" w14:textId="67B12216" w:rsidR="00D95AB4" w:rsidRPr="00AB3C80" w:rsidRDefault="00D95AB4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В </w:t>
            </w:r>
          </w:p>
        </w:tc>
      </w:tr>
      <w:tr w:rsidR="00104228" w:rsidRPr="00AB3C80" w14:paraId="2B5576DE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D803E0F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14:paraId="3BD9BDDC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04228" w:rsidRPr="00C500EA" w14:paraId="0EB63DB6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8BDE33E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7C364A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1DF9AEDE" w14:textId="40615F61" w:rsidR="00104228" w:rsidRPr="007A57A8" w:rsidRDefault="00D95AB4" w:rsidP="00D015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DHCP (Dynamic Ho</w:t>
            </w:r>
            <w:r w:rsidR="00D015EA" w:rsidRPr="007A5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 Configuration Protocol)</w:t>
            </w:r>
            <w:r w:rsidRPr="007A5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104228" w:rsidRPr="00C500EA" w14:paraId="264DDF13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06A3867" w14:textId="77777777" w:rsidR="00104228" w:rsidRPr="007A57A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06026D43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26264C67" w14:textId="014DB13D" w:rsidR="00104228" w:rsidRPr="00D015EA" w:rsidRDefault="00D95AB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TCP (Transmission Control Protocol) </w:t>
            </w:r>
            <w:r w:rsidR="00D015E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015EA" w:rsidRPr="00D01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01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UDP (User Datagram Protocol</w:t>
            </w:r>
            <w:r w:rsidR="00D015EA" w:rsidRPr="00D01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104228" w:rsidRPr="00AB3C80" w14:paraId="2A8C4324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4739351" w14:textId="77777777" w:rsidR="00104228" w:rsidRPr="00D015EA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30E7371F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313A744C" w14:textId="6047E07D" w:rsidR="00104228" w:rsidRPr="00AB3C80" w:rsidRDefault="00D95AB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B4">
              <w:rPr>
                <w:rFonts w:ascii="Times New Roman" w:hAnsi="Times New Roman" w:cs="Times New Roman"/>
                <w:sz w:val="24"/>
                <w:szCs w:val="24"/>
              </w:rPr>
              <w:t>ARP (</w:t>
            </w:r>
            <w:proofErr w:type="spellStart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>Address</w:t>
            </w:r>
            <w:proofErr w:type="spellEnd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>Resolution</w:t>
            </w:r>
            <w:proofErr w:type="spellEnd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>Protocol</w:t>
            </w:r>
            <w:proofErr w:type="spellEnd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104228" w:rsidRPr="00C500EA" w14:paraId="0EE245C4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1F88EC2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789A665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16C140DE" w14:textId="2F718A0C" w:rsidR="00104228" w:rsidRPr="00D015EA" w:rsidRDefault="00D95AB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01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SSL/TLS (Secure Sockets La</w:t>
            </w:r>
            <w:r w:rsidR="00D015EA" w:rsidRPr="00D015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yer/Transport Layer Security)</w:t>
            </w:r>
          </w:p>
        </w:tc>
      </w:tr>
      <w:tr w:rsidR="00104228" w:rsidRPr="00AB3C80" w14:paraId="15F21E22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99B1DC3" w14:textId="77777777" w:rsidR="00104228" w:rsidRPr="00D015EA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6ED1861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77125920" w14:textId="112F3E7B" w:rsidR="00104228" w:rsidRPr="00AB3C80" w:rsidRDefault="00D95AB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B4">
              <w:rPr>
                <w:rFonts w:ascii="Times New Roman" w:hAnsi="Times New Roman" w:cs="Times New Roman"/>
                <w:sz w:val="24"/>
                <w:szCs w:val="24"/>
              </w:rPr>
              <w:t>VPN (</w:t>
            </w:r>
            <w:proofErr w:type="spellStart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>Virtual</w:t>
            </w:r>
            <w:proofErr w:type="spellEnd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>Private</w:t>
            </w:r>
            <w:proofErr w:type="spellEnd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>Network</w:t>
            </w:r>
            <w:proofErr w:type="spellEnd"/>
            <w:r w:rsidRPr="00D95AB4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104228" w:rsidRPr="00AB3C80" w14:paraId="6F646EC4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47ABB6C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374D322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63D4A254" w14:textId="6DAB31E1" w:rsidR="00104228" w:rsidRPr="00AB3C80" w:rsidRDefault="00D95AB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AB4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сетевого трафика </w:t>
            </w:r>
          </w:p>
        </w:tc>
      </w:tr>
      <w:tr w:rsidR="00104228" w:rsidRPr="00C500EA" w14:paraId="015B5D46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AFA57E0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0A242F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2D1B0A00" w14:textId="310ED85E" w:rsidR="00104228" w:rsidRPr="007A57A8" w:rsidRDefault="00D95AB4" w:rsidP="00D015E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57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RAID (Redundant Array of Independent Disks) — </w:t>
            </w:r>
          </w:p>
        </w:tc>
      </w:tr>
      <w:tr w:rsidR="00104228" w:rsidRPr="00AB3C80" w14:paraId="0A99E7CA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2915ED8B" w14:textId="77777777" w:rsidR="00104228" w:rsidRPr="007A57A8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14:paraId="4946C04B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3A4BD793" w14:textId="68944182" w:rsidR="00104228" w:rsidRPr="00AB3C80" w:rsidRDefault="007225F9" w:rsidP="007225F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5F9">
              <w:rPr>
                <w:rFonts w:ascii="Times New Roman" w:hAnsi="Times New Roman" w:cs="Times New Roman"/>
                <w:sz w:val="24"/>
                <w:szCs w:val="24"/>
              </w:rPr>
              <w:t>IPv6</w:t>
            </w:r>
          </w:p>
        </w:tc>
      </w:tr>
      <w:tr w:rsidR="00104228" w:rsidRPr="00AB3C80" w14:paraId="21C28395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4D5DEB80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7207368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22F81175" w14:textId="4C455497" w:rsidR="00104228" w:rsidRPr="00AB3C80" w:rsidRDefault="007225F9" w:rsidP="007225F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>Quality</w:t>
            </w:r>
            <w:proofErr w:type="spellEnd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proofErr w:type="spellEnd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>Service</w:t>
            </w:r>
            <w:proofErr w:type="spellEnd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>QoS</w:t>
            </w:r>
            <w:proofErr w:type="spellEnd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04228" w:rsidRPr="00AB3C80" w14:paraId="3E33A89C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E3EA8F2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4E42023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3EB1987C" w14:textId="3D2067B7" w:rsidR="00104228" w:rsidRPr="00AB3C80" w:rsidRDefault="007225F9" w:rsidP="007225F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5F9">
              <w:rPr>
                <w:rFonts w:ascii="Times New Roman" w:hAnsi="Times New Roman" w:cs="Times New Roman"/>
                <w:sz w:val="24"/>
                <w:szCs w:val="24"/>
              </w:rPr>
              <w:t>Сетевой коммутатор (</w:t>
            </w:r>
            <w:proofErr w:type="spellStart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>switch</w:t>
            </w:r>
            <w:proofErr w:type="spellEnd"/>
            <w:r w:rsidRPr="007225F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04228" w:rsidRPr="00AB3C80" w14:paraId="64850AB2" w14:textId="77777777" w:rsidTr="00AB3C80">
        <w:tc>
          <w:tcPr>
            <w:tcW w:w="2660" w:type="dxa"/>
            <w:vMerge w:val="restart"/>
            <w:shd w:val="clear" w:color="auto" w:fill="auto"/>
            <w:vAlign w:val="center"/>
          </w:tcPr>
          <w:p w14:paraId="5ED84129" w14:textId="11A2E64E" w:rsidR="00104228" w:rsidRPr="007225F9" w:rsidRDefault="007225F9" w:rsidP="007225F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5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7.1, ПК 7.2, ПК7.3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2948AF9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104228" w:rsidRPr="00AB3C80" w14:paraId="6F957441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EF83C82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4362C01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5D4307F7" w14:textId="7A6E8810" w:rsidR="00104228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04228" w:rsidRPr="00AB3C80" w14:paraId="48317D3D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399E68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22DF89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48A6F5D3" w14:textId="7D66CAF0" w:rsidR="00104228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04228" w:rsidRPr="00AB3C80" w14:paraId="580FD6EE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2D9E61FB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021A55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208CE3E7" w14:textId="6B846693" w:rsidR="00104228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04228" w:rsidRPr="00AB3C80" w14:paraId="45F66BB4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2B54345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EE2B3F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3A14AB25" w14:textId="5B5EDDD1" w:rsidR="00104228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04228" w:rsidRPr="00AB3C80" w14:paraId="5CBB5472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98EBA40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38BE545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78E74E7F" w14:textId="617082C6" w:rsidR="00104228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225F9" w:rsidRPr="00AB3C80" w14:paraId="669704BE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4083B0C6" w14:textId="77777777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72161C4" w14:textId="25112394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0" w:type="dxa"/>
            <w:shd w:val="clear" w:color="auto" w:fill="auto"/>
          </w:tcPr>
          <w:p w14:paraId="76B05AC4" w14:textId="3455DCB1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225F9" w:rsidRPr="00AB3C80" w14:paraId="01F83EA8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B5C95C1" w14:textId="77777777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9EA079F" w14:textId="1D8EA7D4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0" w:type="dxa"/>
            <w:shd w:val="clear" w:color="auto" w:fill="auto"/>
          </w:tcPr>
          <w:p w14:paraId="02333801" w14:textId="5D004851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225F9" w:rsidRPr="00AB3C80" w14:paraId="34FFE88E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C34ABC4" w14:textId="77777777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BAE3461" w14:textId="04C9394D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5670" w:type="dxa"/>
            <w:shd w:val="clear" w:color="auto" w:fill="auto"/>
          </w:tcPr>
          <w:p w14:paraId="551C2D3A" w14:textId="6EE33958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225F9" w:rsidRPr="00AB3C80" w14:paraId="0583CE9C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B5E682B" w14:textId="77777777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FCEE36E" w14:textId="36A7E4D0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5670" w:type="dxa"/>
            <w:shd w:val="clear" w:color="auto" w:fill="auto"/>
          </w:tcPr>
          <w:p w14:paraId="033261E4" w14:textId="77777777" w:rsidR="007225F9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Г </w:t>
            </w:r>
          </w:p>
          <w:p w14:paraId="4BCDBF61" w14:textId="77777777" w:rsidR="007225F9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Б </w:t>
            </w:r>
          </w:p>
          <w:p w14:paraId="788982FC" w14:textId="77777777" w:rsidR="007225F9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А </w:t>
            </w:r>
          </w:p>
          <w:p w14:paraId="7EF7DA6F" w14:textId="5C12F732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В </w:t>
            </w:r>
          </w:p>
        </w:tc>
      </w:tr>
      <w:tr w:rsidR="007225F9" w:rsidRPr="00AB3C80" w14:paraId="2786EB1D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114CFA6" w14:textId="77777777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66EF5D6" w14:textId="6201CEFC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5670" w:type="dxa"/>
            <w:shd w:val="clear" w:color="auto" w:fill="auto"/>
          </w:tcPr>
          <w:p w14:paraId="29D9E730" w14:textId="5EA22908" w:rsidR="007225F9" w:rsidRPr="00AB3C80" w:rsidRDefault="007225F9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А, Б, Г</w:t>
            </w:r>
          </w:p>
        </w:tc>
      </w:tr>
      <w:tr w:rsidR="00104228" w:rsidRPr="00AB3C80" w14:paraId="182C1A6D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19A3926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</w:tcPr>
          <w:p w14:paraId="3335207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104228" w:rsidRPr="00AB3C80" w14:paraId="28EE39B8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EFE9838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8228744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1FAC1D56" w14:textId="239A471A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производительности БД</w:t>
            </w:r>
          </w:p>
        </w:tc>
      </w:tr>
      <w:tr w:rsidR="00104228" w:rsidRPr="00AB3C80" w14:paraId="688328F5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56291AA3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1EFD468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68B4508D" w14:textId="47E7C8AE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2B9">
              <w:rPr>
                <w:rFonts w:ascii="Times New Roman" w:hAnsi="Times New Roman" w:cs="Times New Roman"/>
                <w:sz w:val="24"/>
                <w:szCs w:val="24"/>
              </w:rPr>
              <w:t>Инструменты для мониторинга серверов</w:t>
            </w:r>
          </w:p>
        </w:tc>
      </w:tr>
      <w:tr w:rsidR="00104228" w:rsidRPr="00AB3C80" w14:paraId="5FF7A13D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AC739E4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8048F1C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01F2F041" w14:textId="27B8FEDC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2B9">
              <w:rPr>
                <w:rFonts w:ascii="Times New Roman" w:hAnsi="Times New Roman" w:cs="Times New Roman"/>
                <w:sz w:val="24"/>
                <w:szCs w:val="24"/>
              </w:rPr>
              <w:t>Настройка резервного копирования баз данных</w:t>
            </w:r>
          </w:p>
        </w:tc>
      </w:tr>
      <w:tr w:rsidR="00104228" w:rsidRPr="00AB3C80" w14:paraId="3D61BEA6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9F180C6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0E5EDB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0FDD71C1" w14:textId="2181CA0E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2B9">
              <w:rPr>
                <w:rFonts w:ascii="Times New Roman" w:hAnsi="Times New Roman" w:cs="Times New Roman"/>
                <w:sz w:val="24"/>
                <w:szCs w:val="24"/>
              </w:rPr>
              <w:t>Параметры конфигурации сети для баз данных</w:t>
            </w:r>
          </w:p>
        </w:tc>
      </w:tr>
      <w:tr w:rsidR="00104228" w:rsidRPr="00AB3C80" w14:paraId="3EB302F9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69DBBADC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D9C7645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66720191" w14:textId="1FCB92AE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Серверного ПО</w:t>
            </w:r>
          </w:p>
        </w:tc>
      </w:tr>
      <w:tr w:rsidR="00104228" w:rsidRPr="00AB3C80" w14:paraId="2A815C2F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485E87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035020A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1C9C1293" w14:textId="570CC5E1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</w:p>
        </w:tc>
      </w:tr>
      <w:tr w:rsidR="00104228" w:rsidRPr="00AB3C80" w14:paraId="0899B527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3FBA3531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5976287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7BABCB0D" w14:textId="7091439E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2B9">
              <w:rPr>
                <w:rFonts w:ascii="Times New Roman" w:hAnsi="Times New Roman" w:cs="Times New Roman"/>
                <w:sz w:val="24"/>
                <w:szCs w:val="24"/>
              </w:rPr>
              <w:t>TLS</w:t>
            </w:r>
          </w:p>
        </w:tc>
      </w:tr>
      <w:tr w:rsidR="00104228" w:rsidRPr="00AB3C80" w14:paraId="0C21B989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BC73D5D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589C1FE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40E429BB" w14:textId="2A535B7B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2B9">
              <w:rPr>
                <w:rFonts w:ascii="Times New Roman" w:hAnsi="Times New Roman" w:cs="Times New Roman"/>
                <w:sz w:val="24"/>
                <w:szCs w:val="24"/>
              </w:rPr>
              <w:t>Балансировка</w:t>
            </w:r>
          </w:p>
        </w:tc>
      </w:tr>
      <w:tr w:rsidR="00104228" w:rsidRPr="00AB3C80" w14:paraId="47936CFF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04D78501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B162EBC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7D0BC50D" w14:textId="625904F8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2B9">
              <w:rPr>
                <w:rFonts w:ascii="Times New Roman" w:hAnsi="Times New Roman" w:cs="Times New Roman"/>
                <w:sz w:val="24"/>
                <w:szCs w:val="24"/>
              </w:rPr>
              <w:t>Сегментация</w:t>
            </w:r>
          </w:p>
        </w:tc>
      </w:tr>
      <w:tr w:rsidR="00104228" w:rsidRPr="00AB3C80" w14:paraId="2D023F7A" w14:textId="77777777" w:rsidTr="00AB3C80">
        <w:tc>
          <w:tcPr>
            <w:tcW w:w="2660" w:type="dxa"/>
            <w:vMerge/>
            <w:shd w:val="clear" w:color="auto" w:fill="auto"/>
            <w:vAlign w:val="center"/>
          </w:tcPr>
          <w:p w14:paraId="7DC9546A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B86849" w14:textId="77777777" w:rsidR="00104228" w:rsidRPr="00AB3C80" w:rsidRDefault="00104228" w:rsidP="00104228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50858313" w14:textId="06332F03" w:rsidR="00104228" w:rsidRPr="00AB3C80" w:rsidRDefault="00A302B9" w:rsidP="00A302B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02B9">
              <w:rPr>
                <w:rFonts w:ascii="Times New Roman" w:hAnsi="Times New Roman" w:cs="Times New Roman"/>
                <w:sz w:val="24"/>
                <w:szCs w:val="24"/>
              </w:rPr>
              <w:t>Фильтрация</w:t>
            </w:r>
          </w:p>
        </w:tc>
      </w:tr>
      <w:bookmarkEnd w:id="6"/>
      <w:tr w:rsidR="00A302B9" w:rsidRPr="00AB3C80" w14:paraId="5CF8C314" w14:textId="77777777" w:rsidTr="00366313">
        <w:tc>
          <w:tcPr>
            <w:tcW w:w="2660" w:type="dxa"/>
            <w:vMerge w:val="restart"/>
            <w:shd w:val="clear" w:color="auto" w:fill="auto"/>
            <w:vAlign w:val="center"/>
          </w:tcPr>
          <w:p w14:paraId="7EFCAC64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E7B4E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D264B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2E59B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F6DC3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28E76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FF652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97D22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256EB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D5FD8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A2BFA8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F4FDF" w14:textId="77777777" w:rsidR="00A302B9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EC0DC" w14:textId="54028031" w:rsidR="00A302B9" w:rsidRPr="00AB3C80" w:rsidRDefault="00A302B9" w:rsidP="00A302B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9.4, ПК 9.6, ПК 9.10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2349B02F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A302B9" w:rsidRPr="00AB3C80" w14:paraId="7DDC0E10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4E60C575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84089F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14BA3E9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302B9" w:rsidRPr="00AB3C80" w14:paraId="0E01C07C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7E1475B8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F50210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5F5D0125" w14:textId="6F08F095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302B9" w:rsidRPr="00AB3C80" w14:paraId="52DD927E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744218EE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6C35208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2E2EC237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 xml:space="preserve">Б  </w:t>
            </w:r>
          </w:p>
        </w:tc>
      </w:tr>
      <w:tr w:rsidR="00A302B9" w:rsidRPr="00AB3C80" w14:paraId="7BCB6B76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1949D5CD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09BCDC6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3431F687" w14:textId="0A84DAAF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302B9" w:rsidRPr="00AB3C80" w14:paraId="67F92790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45E68694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7C5A738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34ACE5D0" w14:textId="3D7F5D70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302B9" w14:paraId="74D369B8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5C6FB8B2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50D6865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5670" w:type="dxa"/>
            <w:shd w:val="clear" w:color="auto" w:fill="auto"/>
          </w:tcPr>
          <w:p w14:paraId="44F136E3" w14:textId="0CF91E78" w:rsidR="00A302B9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302B9" w14:paraId="7A73647F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6D8BAE14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2A22762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5670" w:type="dxa"/>
            <w:shd w:val="clear" w:color="auto" w:fill="auto"/>
          </w:tcPr>
          <w:p w14:paraId="71418AB6" w14:textId="032C5FD7" w:rsidR="00A302B9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302B9" w14:paraId="71F367BE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37E34A0F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9CE6E9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5670" w:type="dxa"/>
            <w:shd w:val="clear" w:color="auto" w:fill="auto"/>
          </w:tcPr>
          <w:p w14:paraId="4B78BCE5" w14:textId="45FCBF8E" w:rsidR="00A302B9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302B9" w14:paraId="565DE8BC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21DFD9F6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3B9889D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</w:p>
        </w:tc>
        <w:tc>
          <w:tcPr>
            <w:tcW w:w="5670" w:type="dxa"/>
            <w:shd w:val="clear" w:color="auto" w:fill="auto"/>
          </w:tcPr>
          <w:p w14:paraId="68856699" w14:textId="77777777" w:rsidR="00A302B9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Г </w:t>
            </w:r>
          </w:p>
          <w:p w14:paraId="26674D32" w14:textId="77777777" w:rsidR="00A302B9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– В </w:t>
            </w:r>
          </w:p>
          <w:p w14:paraId="4353C78D" w14:textId="77777777" w:rsidR="00A302B9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Б </w:t>
            </w:r>
          </w:p>
          <w:p w14:paraId="1FBAA523" w14:textId="6700EFBF" w:rsidR="00A302B9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– А </w:t>
            </w:r>
          </w:p>
        </w:tc>
      </w:tr>
      <w:tr w:rsidR="00A302B9" w14:paraId="6A84A1E0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6BB656E6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D30B741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</w:t>
            </w:r>
          </w:p>
        </w:tc>
        <w:tc>
          <w:tcPr>
            <w:tcW w:w="5670" w:type="dxa"/>
            <w:shd w:val="clear" w:color="auto" w:fill="auto"/>
          </w:tcPr>
          <w:p w14:paraId="60F322A3" w14:textId="63631FEF" w:rsidR="00A302B9" w:rsidRPr="00606D17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Г, А, Д, В, Б</w:t>
            </w:r>
          </w:p>
        </w:tc>
      </w:tr>
      <w:tr w:rsidR="00A302B9" w:rsidRPr="00AB3C80" w14:paraId="1368C31B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7D430655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0F56E3AB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A302B9" w:rsidRPr="00AB3C80" w14:paraId="033123B7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3511AE30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25436F1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73CC644F" w14:textId="6755F9E9" w:rsidR="00A302B9" w:rsidRPr="00AB3C80" w:rsidRDefault="00606D17" w:rsidP="003663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Сетевой уровень</w:t>
            </w:r>
          </w:p>
        </w:tc>
      </w:tr>
      <w:tr w:rsidR="00A302B9" w:rsidRPr="00AB3C80" w14:paraId="77C12968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0F33D503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27F8A0A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01DF8A16" w14:textId="75711582" w:rsidR="00A302B9" w:rsidRPr="00AB3C80" w:rsidRDefault="00606D17" w:rsidP="003663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Сегментация</w:t>
            </w:r>
            <w:r w:rsidR="00A302B9"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02B9" w:rsidRPr="00AB3C80" w14:paraId="2FC87D41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485E7C8F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BDD5B94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260F309B" w14:textId="247F44D5" w:rsidR="00A302B9" w:rsidRPr="00AB3C80" w:rsidRDefault="00606D17" w:rsidP="003663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ARP</w:t>
            </w:r>
            <w:r w:rsidR="00A302B9"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02B9" w:rsidRPr="00AB3C80" w14:paraId="162615C7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397A0360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8E04EC5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703AADAF" w14:textId="20A2BCF9" w:rsidR="00A302B9" w:rsidRPr="00AB3C80" w:rsidRDefault="00606D17" w:rsidP="003663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Сеансовый уровень</w:t>
            </w:r>
            <w:r w:rsidR="00A302B9"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02B9" w:rsidRPr="00AB3C80" w14:paraId="77C5AB32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4E1E28DE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612A19D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43CF037D" w14:textId="20490FD1" w:rsidR="00A302B9" w:rsidRPr="00AB3C80" w:rsidRDefault="00606D17" w:rsidP="003663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 С</w:t>
            </w:r>
          </w:p>
        </w:tc>
      </w:tr>
      <w:tr w:rsidR="00A302B9" w:rsidRPr="00AB3C80" w14:paraId="3C3AC7A7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7545A6BB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C1A40A8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662F3616" w14:textId="05C94310" w:rsidR="00A302B9" w:rsidRPr="00AB3C80" w:rsidRDefault="00606D17" w:rsidP="003663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D17">
              <w:rPr>
                <w:rFonts w:ascii="Times New Roman" w:hAnsi="Times New Roman" w:cs="Times New Roman"/>
                <w:sz w:val="24"/>
                <w:szCs w:val="24"/>
              </w:rPr>
              <w:t>NAT</w:t>
            </w:r>
          </w:p>
        </w:tc>
      </w:tr>
      <w:tr w:rsidR="00A302B9" w:rsidRPr="00AB3C80" w14:paraId="2043CA6A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360A2D75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F7EA889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79147119" w14:textId="4B8A3B45" w:rsidR="00A302B9" w:rsidRPr="00AB3C80" w:rsidRDefault="00606D17" w:rsidP="003663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DHCP</w:t>
            </w:r>
            <w:r w:rsidR="00A302B9"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02B9" w:rsidRPr="00AB3C80" w14:paraId="25630D7A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63B90193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B7E3FAA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455D3FBD" w14:textId="6D3938B1" w:rsidR="00A302B9" w:rsidRPr="00AB3C80" w:rsidRDefault="00606D17" w:rsidP="00606D1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представления</w:t>
            </w:r>
          </w:p>
        </w:tc>
      </w:tr>
      <w:tr w:rsidR="00A302B9" w:rsidRPr="00AB3C80" w14:paraId="7E79BF3B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6408D6A9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2200D53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62AC13A0" w14:textId="49B85274" w:rsidR="00A302B9" w:rsidRPr="00AB3C80" w:rsidRDefault="00606D17" w:rsidP="003663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Сетевая часть/Адрес сети</w:t>
            </w:r>
            <w:r w:rsidR="00A302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302B9" w:rsidRPr="00AB3C80" w14:paraId="4665B146" w14:textId="77777777" w:rsidTr="00366313">
        <w:tc>
          <w:tcPr>
            <w:tcW w:w="2660" w:type="dxa"/>
            <w:vMerge/>
            <w:shd w:val="clear" w:color="auto" w:fill="auto"/>
            <w:vAlign w:val="center"/>
          </w:tcPr>
          <w:p w14:paraId="1FAA4008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16747A6" w14:textId="77777777" w:rsidR="00A302B9" w:rsidRPr="00AB3C80" w:rsidRDefault="00A302B9" w:rsidP="00366313">
            <w:pP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3C80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523495DA" w14:textId="189C440E" w:rsidR="00A302B9" w:rsidRPr="00AB3C80" w:rsidRDefault="00606D17" w:rsidP="003663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TCP</w:t>
            </w:r>
            <w:r w:rsidR="00A302B9" w:rsidRPr="00C406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EB6CB6F" w14:textId="4809ABCE" w:rsidR="00A20078" w:rsidRDefault="00A200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20078" w:rsidSect="003A435D">
      <w:footerReference w:type="default" r:id="rId10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CF644" w14:textId="77777777" w:rsidR="00E21376" w:rsidRDefault="00E21376" w:rsidP="00FF2950">
      <w:pPr>
        <w:spacing w:after="0" w:line="240" w:lineRule="auto"/>
      </w:pPr>
      <w:r>
        <w:separator/>
      </w:r>
    </w:p>
  </w:endnote>
  <w:endnote w:type="continuationSeparator" w:id="0">
    <w:p w14:paraId="7358DD4D" w14:textId="77777777" w:rsidR="00E21376" w:rsidRDefault="00E21376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80EBCE" w14:textId="77777777" w:rsidR="00AB3C80" w:rsidRPr="003A435D" w:rsidRDefault="00AB3C80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7A57A8">
      <w:rPr>
        <w:rStyle w:val="af0"/>
        <w:noProof/>
        <w:sz w:val="22"/>
        <w:szCs w:val="22"/>
      </w:rPr>
      <w:t>7</w:t>
    </w:r>
    <w:r w:rsidRPr="003A435D">
      <w:rPr>
        <w:rStyle w:val="af0"/>
        <w:sz w:val="22"/>
        <w:szCs w:val="22"/>
      </w:rPr>
      <w:fldChar w:fldCharType="end"/>
    </w:r>
  </w:p>
  <w:p w14:paraId="66E30CCF" w14:textId="77777777" w:rsidR="00AB3C80" w:rsidRPr="00052143" w:rsidRDefault="00AB3C80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D9B31" w14:textId="77777777" w:rsidR="00E21376" w:rsidRDefault="00E21376" w:rsidP="00FF2950">
      <w:pPr>
        <w:spacing w:after="0" w:line="240" w:lineRule="auto"/>
      </w:pPr>
      <w:r>
        <w:separator/>
      </w:r>
    </w:p>
  </w:footnote>
  <w:footnote w:type="continuationSeparator" w:id="0">
    <w:p w14:paraId="1FF314E7" w14:textId="77777777" w:rsidR="00E21376" w:rsidRDefault="00E21376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Cs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1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2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3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5" w15:restartNumberingAfterBreak="0">
    <w:nsid w:val="00000015"/>
    <w:multiLevelType w:val="multilevel"/>
    <w:tmpl w:val="0D609F2E"/>
    <w:name w:val="WW8Num23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2605"/>
        </w:tabs>
        <w:ind w:left="2605" w:hanging="816"/>
      </w:pPr>
      <w:rPr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7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8" w15:restartNumberingAfterBreak="0">
    <w:nsid w:val="00000018"/>
    <w:multiLevelType w:val="singleLevel"/>
    <w:tmpl w:val="00000018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9" w15:restartNumberingAfterBreak="0">
    <w:nsid w:val="00000019"/>
    <w:multiLevelType w:val="single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Cs/>
      </w:rPr>
    </w:lvl>
  </w:abstractNum>
  <w:abstractNum w:abstractNumId="20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1" w15:restartNumberingAfterBreak="0">
    <w:nsid w:val="0000001C"/>
    <w:multiLevelType w:val="single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2" w15:restartNumberingAfterBreak="0">
    <w:nsid w:val="0000001D"/>
    <w:multiLevelType w:val="single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3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4" w15:restartNumberingAfterBreak="0">
    <w:nsid w:val="0000001F"/>
    <w:multiLevelType w:val="singleLevel"/>
    <w:tmpl w:val="0000001F"/>
    <w:name w:val="WW8Num33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Cs/>
      </w:rPr>
    </w:lvl>
  </w:abstractNum>
  <w:abstractNum w:abstractNumId="25" w15:restartNumberingAfterBreak="0">
    <w:nsid w:val="00000021"/>
    <w:multiLevelType w:val="singleLevel"/>
    <w:tmpl w:val="00000021"/>
    <w:name w:val="WW8Num35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6" w15:restartNumberingAfterBreak="0">
    <w:nsid w:val="00000022"/>
    <w:multiLevelType w:val="single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7" w15:restartNumberingAfterBreak="0">
    <w:nsid w:val="00000023"/>
    <w:multiLevelType w:val="singleLevel"/>
    <w:tmpl w:val="00000023"/>
    <w:name w:val="WW8Num3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/>
      </w:rPr>
    </w:lvl>
  </w:abstractNum>
  <w:abstractNum w:abstractNumId="28" w15:restartNumberingAfterBreak="0">
    <w:nsid w:val="00000029"/>
    <w:multiLevelType w:val="singleLevel"/>
    <w:tmpl w:val="00000029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2C"/>
    <w:multiLevelType w:val="singleLevel"/>
    <w:tmpl w:val="0000002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2E"/>
    <w:multiLevelType w:val="singleLevel"/>
    <w:tmpl w:val="0000002E"/>
    <w:name w:val="WW8Num50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32" w15:restartNumberingAfterBreak="0">
    <w:nsid w:val="00000030"/>
    <w:multiLevelType w:val="singleLevel"/>
    <w:tmpl w:val="000000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34"/>
    <w:multiLevelType w:val="singleLevel"/>
    <w:tmpl w:val="00000034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4" w15:restartNumberingAfterBreak="0">
    <w:nsid w:val="00000037"/>
    <w:multiLevelType w:val="singleLevel"/>
    <w:tmpl w:val="00000037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38"/>
    <w:multiLevelType w:val="singleLevel"/>
    <w:tmpl w:val="00000038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6" w15:restartNumberingAfterBreak="0">
    <w:nsid w:val="00000039"/>
    <w:multiLevelType w:val="singleLevel"/>
    <w:tmpl w:val="B7F4B9DA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3C"/>
    <w:multiLevelType w:val="singleLevel"/>
    <w:tmpl w:val="0000003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3D"/>
    <w:multiLevelType w:val="multilevel"/>
    <w:tmpl w:val="A1723CA8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 w15:restartNumberingAfterBreak="0">
    <w:nsid w:val="00000045"/>
    <w:multiLevelType w:val="multilevel"/>
    <w:tmpl w:val="0000004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0" w15:restartNumberingAfterBreak="0">
    <w:nsid w:val="0058637B"/>
    <w:multiLevelType w:val="hybridMultilevel"/>
    <w:tmpl w:val="5F7EFFC0"/>
    <w:lvl w:ilvl="0" w:tplc="041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1" w15:restartNumberingAfterBreak="0">
    <w:nsid w:val="06AB0E6C"/>
    <w:multiLevelType w:val="hybridMultilevel"/>
    <w:tmpl w:val="F920CCF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2" w15:restartNumberingAfterBreak="0">
    <w:nsid w:val="0EB27570"/>
    <w:multiLevelType w:val="hybridMultilevel"/>
    <w:tmpl w:val="18B42E56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3" w15:restartNumberingAfterBreak="0">
    <w:nsid w:val="10F95072"/>
    <w:multiLevelType w:val="hybridMultilevel"/>
    <w:tmpl w:val="C810817E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1620715F"/>
    <w:multiLevelType w:val="hybridMultilevel"/>
    <w:tmpl w:val="0DCE0442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5" w15:restartNumberingAfterBreak="0">
    <w:nsid w:val="16376F2E"/>
    <w:multiLevelType w:val="hybridMultilevel"/>
    <w:tmpl w:val="0F2C5266"/>
    <w:lvl w:ilvl="0" w:tplc="917812E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1BF07057"/>
    <w:multiLevelType w:val="hybridMultilevel"/>
    <w:tmpl w:val="F7CE3A76"/>
    <w:lvl w:ilvl="0" w:tplc="25C8F534">
      <w:start w:val="13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D00A97"/>
    <w:multiLevelType w:val="hybridMultilevel"/>
    <w:tmpl w:val="8110C63E"/>
    <w:lvl w:ilvl="0" w:tplc="CAE683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FAB1EFA"/>
    <w:multiLevelType w:val="hybridMultilevel"/>
    <w:tmpl w:val="41E2E94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9" w15:restartNumberingAfterBreak="0">
    <w:nsid w:val="23C74811"/>
    <w:multiLevelType w:val="hybridMultilevel"/>
    <w:tmpl w:val="030076D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0" w15:restartNumberingAfterBreak="0">
    <w:nsid w:val="30C2460F"/>
    <w:multiLevelType w:val="hybridMultilevel"/>
    <w:tmpl w:val="409AE7EC"/>
    <w:lvl w:ilvl="0" w:tplc="08D4058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31862C73"/>
    <w:multiLevelType w:val="hybridMultilevel"/>
    <w:tmpl w:val="ED3CB5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A697CD1"/>
    <w:multiLevelType w:val="hybridMultilevel"/>
    <w:tmpl w:val="7432250E"/>
    <w:lvl w:ilvl="0" w:tplc="04685B82">
      <w:start w:val="1"/>
      <w:numFmt w:val="decimal"/>
      <w:lvlText w:val="%1."/>
      <w:lvlJc w:val="left"/>
      <w:pPr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4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D5C3CAE"/>
    <w:multiLevelType w:val="hybridMultilevel"/>
    <w:tmpl w:val="564E5ABE"/>
    <w:lvl w:ilvl="0" w:tplc="C18216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3FD7626D"/>
    <w:multiLevelType w:val="hybridMultilevel"/>
    <w:tmpl w:val="87A0969E"/>
    <w:lvl w:ilvl="0" w:tplc="A2401796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40C3432C"/>
    <w:multiLevelType w:val="hybridMultilevel"/>
    <w:tmpl w:val="6EF8AC2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8" w15:restartNumberingAfterBreak="0">
    <w:nsid w:val="43362C49"/>
    <w:multiLevelType w:val="hybridMultilevel"/>
    <w:tmpl w:val="56EAD0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 w15:restartNumberingAfterBreak="0">
    <w:nsid w:val="43681CDD"/>
    <w:multiLevelType w:val="hybridMultilevel"/>
    <w:tmpl w:val="09BCDBFA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0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692065C"/>
    <w:multiLevelType w:val="hybridMultilevel"/>
    <w:tmpl w:val="07943274"/>
    <w:lvl w:ilvl="0" w:tplc="F38611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7095EA2"/>
    <w:multiLevelType w:val="hybridMultilevel"/>
    <w:tmpl w:val="5BAAFE5C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3" w15:restartNumberingAfterBreak="0">
    <w:nsid w:val="489D7BCA"/>
    <w:multiLevelType w:val="hybridMultilevel"/>
    <w:tmpl w:val="9934C63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9C95CCB"/>
    <w:multiLevelType w:val="hybridMultilevel"/>
    <w:tmpl w:val="E5625F64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A491424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AC23071"/>
    <w:multiLevelType w:val="hybridMultilevel"/>
    <w:tmpl w:val="16E6CFC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7" w15:restartNumberingAfterBreak="0">
    <w:nsid w:val="4BD1622F"/>
    <w:multiLevelType w:val="hybridMultilevel"/>
    <w:tmpl w:val="EBB63F98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8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 w15:restartNumberingAfterBreak="0">
    <w:nsid w:val="594A27D1"/>
    <w:multiLevelType w:val="hybridMultilevel"/>
    <w:tmpl w:val="4A90F1D0"/>
    <w:lvl w:ilvl="0" w:tplc="2938AF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DD745C1"/>
    <w:multiLevelType w:val="hybridMultilevel"/>
    <w:tmpl w:val="89445AD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1" w15:restartNumberingAfterBreak="0">
    <w:nsid w:val="633C3687"/>
    <w:multiLevelType w:val="hybridMultilevel"/>
    <w:tmpl w:val="3A485724"/>
    <w:lvl w:ilvl="0" w:tplc="697AC8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3C134D7"/>
    <w:multiLevelType w:val="hybridMultilevel"/>
    <w:tmpl w:val="D8048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2F371B"/>
    <w:multiLevelType w:val="hybridMultilevel"/>
    <w:tmpl w:val="E34EC88A"/>
    <w:lvl w:ilvl="0" w:tplc="D0CCCE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67C838FC"/>
    <w:multiLevelType w:val="hybridMultilevel"/>
    <w:tmpl w:val="9C70050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5" w15:restartNumberingAfterBreak="0">
    <w:nsid w:val="6B700411"/>
    <w:multiLevelType w:val="hybridMultilevel"/>
    <w:tmpl w:val="5596ADC0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6" w15:restartNumberingAfterBreak="0">
    <w:nsid w:val="71F22B58"/>
    <w:multiLevelType w:val="hybridMultilevel"/>
    <w:tmpl w:val="14D23FA6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8B3F12"/>
    <w:multiLevelType w:val="hybridMultilevel"/>
    <w:tmpl w:val="B6DC90C0"/>
    <w:lvl w:ilvl="0" w:tplc="0D8041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5202A22"/>
    <w:multiLevelType w:val="hybridMultilevel"/>
    <w:tmpl w:val="200CBA0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9" w15:restartNumberingAfterBreak="0">
    <w:nsid w:val="7ED04EC5"/>
    <w:multiLevelType w:val="hybridMultilevel"/>
    <w:tmpl w:val="542CAF5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0" w15:restartNumberingAfterBreak="0">
    <w:nsid w:val="7FC33E8D"/>
    <w:multiLevelType w:val="hybridMultilevel"/>
    <w:tmpl w:val="B1D23B84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69"/>
  </w:num>
  <w:num w:numId="2">
    <w:abstractNumId w:val="64"/>
  </w:num>
  <w:num w:numId="3">
    <w:abstractNumId w:val="31"/>
  </w:num>
  <w:num w:numId="4">
    <w:abstractNumId w:val="72"/>
  </w:num>
  <w:num w:numId="5">
    <w:abstractNumId w:val="51"/>
  </w:num>
  <w:num w:numId="6">
    <w:abstractNumId w:val="71"/>
  </w:num>
  <w:num w:numId="7">
    <w:abstractNumId w:val="46"/>
  </w:num>
  <w:num w:numId="8">
    <w:abstractNumId w:val="61"/>
  </w:num>
  <w:num w:numId="9">
    <w:abstractNumId w:val="56"/>
  </w:num>
  <w:num w:numId="10">
    <w:abstractNumId w:val="45"/>
  </w:num>
  <w:num w:numId="11">
    <w:abstractNumId w:val="73"/>
  </w:num>
  <w:num w:numId="12">
    <w:abstractNumId w:val="50"/>
  </w:num>
  <w:num w:numId="13">
    <w:abstractNumId w:val="15"/>
  </w:num>
  <w:num w:numId="14">
    <w:abstractNumId w:val="39"/>
  </w:num>
  <w:num w:numId="15">
    <w:abstractNumId w:val="76"/>
  </w:num>
  <w:num w:numId="16">
    <w:abstractNumId w:val="5"/>
  </w:num>
  <w:num w:numId="17">
    <w:abstractNumId w:val="10"/>
  </w:num>
  <w:num w:numId="18">
    <w:abstractNumId w:val="58"/>
  </w:num>
  <w:num w:numId="19">
    <w:abstractNumId w:val="53"/>
  </w:num>
  <w:num w:numId="20">
    <w:abstractNumId w:val="79"/>
  </w:num>
  <w:num w:numId="21">
    <w:abstractNumId w:val="43"/>
  </w:num>
  <w:num w:numId="22">
    <w:abstractNumId w:val="44"/>
  </w:num>
  <w:num w:numId="23">
    <w:abstractNumId w:val="41"/>
  </w:num>
  <w:num w:numId="24">
    <w:abstractNumId w:val="57"/>
  </w:num>
  <w:num w:numId="25">
    <w:abstractNumId w:val="67"/>
  </w:num>
  <w:num w:numId="26">
    <w:abstractNumId w:val="42"/>
  </w:num>
  <w:num w:numId="27">
    <w:abstractNumId w:val="74"/>
  </w:num>
  <w:num w:numId="28">
    <w:abstractNumId w:val="49"/>
  </w:num>
  <w:num w:numId="29">
    <w:abstractNumId w:val="59"/>
  </w:num>
  <w:num w:numId="30">
    <w:abstractNumId w:val="62"/>
  </w:num>
  <w:num w:numId="31">
    <w:abstractNumId w:val="75"/>
  </w:num>
  <w:num w:numId="32">
    <w:abstractNumId w:val="48"/>
  </w:num>
  <w:num w:numId="33">
    <w:abstractNumId w:val="78"/>
  </w:num>
  <w:num w:numId="34">
    <w:abstractNumId w:val="70"/>
  </w:num>
  <w:num w:numId="35">
    <w:abstractNumId w:val="80"/>
  </w:num>
  <w:num w:numId="36">
    <w:abstractNumId w:val="66"/>
  </w:num>
  <w:num w:numId="37">
    <w:abstractNumId w:val="47"/>
  </w:num>
  <w:num w:numId="38">
    <w:abstractNumId w:val="77"/>
  </w:num>
  <w:num w:numId="39">
    <w:abstractNumId w:val="63"/>
  </w:num>
  <w:num w:numId="40">
    <w:abstractNumId w:val="60"/>
  </w:num>
  <w:num w:numId="41">
    <w:abstractNumId w:val="40"/>
  </w:num>
  <w:num w:numId="42">
    <w:abstractNumId w:val="68"/>
  </w:num>
  <w:num w:numId="43">
    <w:abstractNumId w:val="55"/>
  </w:num>
  <w:num w:numId="44">
    <w:abstractNumId w:val="52"/>
  </w:num>
  <w:num w:numId="45">
    <w:abstractNumId w:val="54"/>
  </w:num>
  <w:num w:numId="46">
    <w:abstractNumId w:val="6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C6E"/>
    <w:rsid w:val="00014AC9"/>
    <w:rsid w:val="0002258F"/>
    <w:rsid w:val="00022D49"/>
    <w:rsid w:val="000251D4"/>
    <w:rsid w:val="00027395"/>
    <w:rsid w:val="0005022F"/>
    <w:rsid w:val="00052143"/>
    <w:rsid w:val="0005278F"/>
    <w:rsid w:val="0006471B"/>
    <w:rsid w:val="00064F9D"/>
    <w:rsid w:val="00066003"/>
    <w:rsid w:val="00096489"/>
    <w:rsid w:val="000B3B9B"/>
    <w:rsid w:val="000B484E"/>
    <w:rsid w:val="000C4A41"/>
    <w:rsid w:val="000C596B"/>
    <w:rsid w:val="000C66FF"/>
    <w:rsid w:val="000F22BF"/>
    <w:rsid w:val="00101F95"/>
    <w:rsid w:val="00102904"/>
    <w:rsid w:val="00104228"/>
    <w:rsid w:val="00105A59"/>
    <w:rsid w:val="0011400C"/>
    <w:rsid w:val="00124D46"/>
    <w:rsid w:val="00131427"/>
    <w:rsid w:val="00131FC7"/>
    <w:rsid w:val="001461CB"/>
    <w:rsid w:val="001520AC"/>
    <w:rsid w:val="001527BE"/>
    <w:rsid w:val="001530F9"/>
    <w:rsid w:val="0015569A"/>
    <w:rsid w:val="0017182C"/>
    <w:rsid w:val="00175971"/>
    <w:rsid w:val="001776D7"/>
    <w:rsid w:val="001A2076"/>
    <w:rsid w:val="001D309D"/>
    <w:rsid w:val="001D5D82"/>
    <w:rsid w:val="001E54DA"/>
    <w:rsid w:val="001E649B"/>
    <w:rsid w:val="001E7F0A"/>
    <w:rsid w:val="00205F1E"/>
    <w:rsid w:val="00220816"/>
    <w:rsid w:val="00221017"/>
    <w:rsid w:val="00222A14"/>
    <w:rsid w:val="00237D9D"/>
    <w:rsid w:val="00247649"/>
    <w:rsid w:val="00252D18"/>
    <w:rsid w:val="00257D33"/>
    <w:rsid w:val="00262E0D"/>
    <w:rsid w:val="002664E1"/>
    <w:rsid w:val="00285D8E"/>
    <w:rsid w:val="002878E9"/>
    <w:rsid w:val="00287FF9"/>
    <w:rsid w:val="00292A8C"/>
    <w:rsid w:val="00294369"/>
    <w:rsid w:val="002B4BF5"/>
    <w:rsid w:val="002C6669"/>
    <w:rsid w:val="002D348A"/>
    <w:rsid w:val="00322AAD"/>
    <w:rsid w:val="00323FF2"/>
    <w:rsid w:val="0032647E"/>
    <w:rsid w:val="00344C1B"/>
    <w:rsid w:val="00367F93"/>
    <w:rsid w:val="00371C77"/>
    <w:rsid w:val="003748E8"/>
    <w:rsid w:val="0037611E"/>
    <w:rsid w:val="003A435D"/>
    <w:rsid w:val="003B1564"/>
    <w:rsid w:val="003B5192"/>
    <w:rsid w:val="003B7B15"/>
    <w:rsid w:val="003C1C13"/>
    <w:rsid w:val="003C6AB0"/>
    <w:rsid w:val="003D17C3"/>
    <w:rsid w:val="003F4B9B"/>
    <w:rsid w:val="003F6331"/>
    <w:rsid w:val="00401C7E"/>
    <w:rsid w:val="004261DB"/>
    <w:rsid w:val="00430633"/>
    <w:rsid w:val="004365F4"/>
    <w:rsid w:val="00444422"/>
    <w:rsid w:val="00446944"/>
    <w:rsid w:val="00452BD2"/>
    <w:rsid w:val="00461194"/>
    <w:rsid w:val="004669C2"/>
    <w:rsid w:val="00473F62"/>
    <w:rsid w:val="0047554E"/>
    <w:rsid w:val="0047561E"/>
    <w:rsid w:val="004761EB"/>
    <w:rsid w:val="00477B10"/>
    <w:rsid w:val="00484167"/>
    <w:rsid w:val="004864A4"/>
    <w:rsid w:val="00487E61"/>
    <w:rsid w:val="004A08C1"/>
    <w:rsid w:val="004B2E18"/>
    <w:rsid w:val="004B5530"/>
    <w:rsid w:val="004B5729"/>
    <w:rsid w:val="004B79BB"/>
    <w:rsid w:val="004D55A6"/>
    <w:rsid w:val="004D7C51"/>
    <w:rsid w:val="004E15C6"/>
    <w:rsid w:val="00500D60"/>
    <w:rsid w:val="00507DF2"/>
    <w:rsid w:val="00520FED"/>
    <w:rsid w:val="005230C7"/>
    <w:rsid w:val="0053067F"/>
    <w:rsid w:val="005336A3"/>
    <w:rsid w:val="00537D82"/>
    <w:rsid w:val="005473E9"/>
    <w:rsid w:val="00550FB4"/>
    <w:rsid w:val="005533B7"/>
    <w:rsid w:val="00563E9A"/>
    <w:rsid w:val="00564709"/>
    <w:rsid w:val="005679E8"/>
    <w:rsid w:val="00573B79"/>
    <w:rsid w:val="00581424"/>
    <w:rsid w:val="00595E08"/>
    <w:rsid w:val="005B31FE"/>
    <w:rsid w:val="005B4636"/>
    <w:rsid w:val="005B7F57"/>
    <w:rsid w:val="005D4557"/>
    <w:rsid w:val="005E199D"/>
    <w:rsid w:val="005F2868"/>
    <w:rsid w:val="00605CAC"/>
    <w:rsid w:val="00606D17"/>
    <w:rsid w:val="00632AFC"/>
    <w:rsid w:val="006349C3"/>
    <w:rsid w:val="00637FA8"/>
    <w:rsid w:val="00653C6E"/>
    <w:rsid w:val="00664C14"/>
    <w:rsid w:val="0068126E"/>
    <w:rsid w:val="006856A1"/>
    <w:rsid w:val="00694909"/>
    <w:rsid w:val="006B3864"/>
    <w:rsid w:val="006B74F9"/>
    <w:rsid w:val="006C0106"/>
    <w:rsid w:val="006C34C8"/>
    <w:rsid w:val="006C717A"/>
    <w:rsid w:val="006F3C1F"/>
    <w:rsid w:val="0071266D"/>
    <w:rsid w:val="00714A28"/>
    <w:rsid w:val="0071622F"/>
    <w:rsid w:val="00716EF4"/>
    <w:rsid w:val="00721ABC"/>
    <w:rsid w:val="007225F9"/>
    <w:rsid w:val="00736533"/>
    <w:rsid w:val="00740F52"/>
    <w:rsid w:val="00744946"/>
    <w:rsid w:val="007536D9"/>
    <w:rsid w:val="00762A96"/>
    <w:rsid w:val="0076665A"/>
    <w:rsid w:val="00767248"/>
    <w:rsid w:val="007755A0"/>
    <w:rsid w:val="007909AF"/>
    <w:rsid w:val="00796AE7"/>
    <w:rsid w:val="007A1C2B"/>
    <w:rsid w:val="007A457C"/>
    <w:rsid w:val="007A57A8"/>
    <w:rsid w:val="007B185C"/>
    <w:rsid w:val="007B3E45"/>
    <w:rsid w:val="007B4C15"/>
    <w:rsid w:val="007C16CA"/>
    <w:rsid w:val="007C578E"/>
    <w:rsid w:val="007D4BA2"/>
    <w:rsid w:val="007F76F2"/>
    <w:rsid w:val="00807629"/>
    <w:rsid w:val="0081580F"/>
    <w:rsid w:val="00840A84"/>
    <w:rsid w:val="00842C67"/>
    <w:rsid w:val="00844B6E"/>
    <w:rsid w:val="00846DAB"/>
    <w:rsid w:val="008778B5"/>
    <w:rsid w:val="00885B2C"/>
    <w:rsid w:val="00892BE0"/>
    <w:rsid w:val="0089682A"/>
    <w:rsid w:val="008E14EF"/>
    <w:rsid w:val="008F431E"/>
    <w:rsid w:val="009153BA"/>
    <w:rsid w:val="00926295"/>
    <w:rsid w:val="009342BD"/>
    <w:rsid w:val="009371B1"/>
    <w:rsid w:val="00960F14"/>
    <w:rsid w:val="00966C1F"/>
    <w:rsid w:val="00967DD3"/>
    <w:rsid w:val="00971C8D"/>
    <w:rsid w:val="009954BB"/>
    <w:rsid w:val="0099663E"/>
    <w:rsid w:val="009B2F81"/>
    <w:rsid w:val="009B3A9D"/>
    <w:rsid w:val="009D1225"/>
    <w:rsid w:val="009F0675"/>
    <w:rsid w:val="009F092B"/>
    <w:rsid w:val="009F25B8"/>
    <w:rsid w:val="00A132C7"/>
    <w:rsid w:val="00A20078"/>
    <w:rsid w:val="00A2318F"/>
    <w:rsid w:val="00A302B9"/>
    <w:rsid w:val="00A34BEB"/>
    <w:rsid w:val="00A41543"/>
    <w:rsid w:val="00A467A7"/>
    <w:rsid w:val="00A5510D"/>
    <w:rsid w:val="00A761B8"/>
    <w:rsid w:val="00A827FD"/>
    <w:rsid w:val="00A84229"/>
    <w:rsid w:val="00A90F88"/>
    <w:rsid w:val="00AB3C80"/>
    <w:rsid w:val="00AC606C"/>
    <w:rsid w:val="00AD2201"/>
    <w:rsid w:val="00AD5B25"/>
    <w:rsid w:val="00AE54BB"/>
    <w:rsid w:val="00AE774D"/>
    <w:rsid w:val="00B01B60"/>
    <w:rsid w:val="00B0580B"/>
    <w:rsid w:val="00B208DC"/>
    <w:rsid w:val="00B26BD5"/>
    <w:rsid w:val="00B33CA9"/>
    <w:rsid w:val="00B3524A"/>
    <w:rsid w:val="00B4409F"/>
    <w:rsid w:val="00B472B0"/>
    <w:rsid w:val="00B51C99"/>
    <w:rsid w:val="00B55AE4"/>
    <w:rsid w:val="00B61822"/>
    <w:rsid w:val="00B6700E"/>
    <w:rsid w:val="00B722D0"/>
    <w:rsid w:val="00B8620B"/>
    <w:rsid w:val="00BA0FC0"/>
    <w:rsid w:val="00BA1E04"/>
    <w:rsid w:val="00BB1669"/>
    <w:rsid w:val="00BB318A"/>
    <w:rsid w:val="00BC1B45"/>
    <w:rsid w:val="00BC326D"/>
    <w:rsid w:val="00BC41E2"/>
    <w:rsid w:val="00BC48B6"/>
    <w:rsid w:val="00BC59BA"/>
    <w:rsid w:val="00BE5516"/>
    <w:rsid w:val="00C00A0A"/>
    <w:rsid w:val="00C15451"/>
    <w:rsid w:val="00C17405"/>
    <w:rsid w:val="00C40624"/>
    <w:rsid w:val="00C41559"/>
    <w:rsid w:val="00C44A3E"/>
    <w:rsid w:val="00C500EA"/>
    <w:rsid w:val="00C52272"/>
    <w:rsid w:val="00C52833"/>
    <w:rsid w:val="00C52B54"/>
    <w:rsid w:val="00C544FB"/>
    <w:rsid w:val="00C56223"/>
    <w:rsid w:val="00C57A34"/>
    <w:rsid w:val="00C72BD1"/>
    <w:rsid w:val="00C7426A"/>
    <w:rsid w:val="00C82744"/>
    <w:rsid w:val="00C90F1D"/>
    <w:rsid w:val="00CA5543"/>
    <w:rsid w:val="00CA5545"/>
    <w:rsid w:val="00CA624D"/>
    <w:rsid w:val="00CB76F1"/>
    <w:rsid w:val="00CC6B18"/>
    <w:rsid w:val="00CD73F1"/>
    <w:rsid w:val="00CE5F9C"/>
    <w:rsid w:val="00D015EA"/>
    <w:rsid w:val="00D22F05"/>
    <w:rsid w:val="00D247D3"/>
    <w:rsid w:val="00D41E24"/>
    <w:rsid w:val="00D46804"/>
    <w:rsid w:val="00D54F40"/>
    <w:rsid w:val="00D56214"/>
    <w:rsid w:val="00D8031E"/>
    <w:rsid w:val="00D81587"/>
    <w:rsid w:val="00D95AB4"/>
    <w:rsid w:val="00D96A85"/>
    <w:rsid w:val="00DB6745"/>
    <w:rsid w:val="00DC0CE2"/>
    <w:rsid w:val="00DC0D47"/>
    <w:rsid w:val="00DC1D85"/>
    <w:rsid w:val="00DC41E0"/>
    <w:rsid w:val="00DD3256"/>
    <w:rsid w:val="00DD42BE"/>
    <w:rsid w:val="00DE3104"/>
    <w:rsid w:val="00E06F74"/>
    <w:rsid w:val="00E16A4E"/>
    <w:rsid w:val="00E21376"/>
    <w:rsid w:val="00E32D82"/>
    <w:rsid w:val="00E42078"/>
    <w:rsid w:val="00E44EE1"/>
    <w:rsid w:val="00E5256B"/>
    <w:rsid w:val="00E63668"/>
    <w:rsid w:val="00E724CA"/>
    <w:rsid w:val="00E74BA8"/>
    <w:rsid w:val="00E814BC"/>
    <w:rsid w:val="00E967F5"/>
    <w:rsid w:val="00EB34BD"/>
    <w:rsid w:val="00EC179F"/>
    <w:rsid w:val="00EC3C24"/>
    <w:rsid w:val="00EE27E7"/>
    <w:rsid w:val="00EF62BA"/>
    <w:rsid w:val="00EF7F0C"/>
    <w:rsid w:val="00F05357"/>
    <w:rsid w:val="00F161C9"/>
    <w:rsid w:val="00F27F44"/>
    <w:rsid w:val="00F30109"/>
    <w:rsid w:val="00F3243F"/>
    <w:rsid w:val="00F36A87"/>
    <w:rsid w:val="00F6402A"/>
    <w:rsid w:val="00F66B19"/>
    <w:rsid w:val="00F77B01"/>
    <w:rsid w:val="00F832A4"/>
    <w:rsid w:val="00F90221"/>
    <w:rsid w:val="00F942C8"/>
    <w:rsid w:val="00F962A0"/>
    <w:rsid w:val="00FB6D8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47416F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0">
    <w:name w:val="heading 2"/>
    <w:basedOn w:val="a"/>
    <w:next w:val="a"/>
    <w:link w:val="21"/>
    <w:uiPriority w:val="1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247D3"/>
    <w:pPr>
      <w:keepNext/>
      <w:tabs>
        <w:tab w:val="num" w:pos="720"/>
      </w:tabs>
      <w:spacing w:before="240" w:after="60" w:line="240" w:lineRule="auto"/>
      <w:ind w:left="720" w:hanging="720"/>
      <w:outlineLvl w:val="2"/>
    </w:pPr>
    <w:rPr>
      <w:rFonts w:ascii="Arial" w:hAnsi="Arial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locked/>
    <w:rsid w:val="00D247D3"/>
    <w:pPr>
      <w:keepNext/>
      <w:tabs>
        <w:tab w:val="num" w:pos="864"/>
      </w:tabs>
      <w:spacing w:before="240" w:after="60" w:line="240" w:lineRule="auto"/>
      <w:ind w:left="864" w:hanging="864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D247D3"/>
    <w:pPr>
      <w:tabs>
        <w:tab w:val="num" w:pos="1008"/>
      </w:tabs>
      <w:spacing w:before="240" w:after="60" w:line="240" w:lineRule="auto"/>
      <w:ind w:left="1008" w:hanging="1008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D247D3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locked/>
    <w:rsid w:val="00D247D3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locked/>
    <w:rsid w:val="00D247D3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D247D3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1">
    <w:name w:val="Заголовок 2 Знак"/>
    <w:basedOn w:val="a0"/>
    <w:link w:val="20"/>
    <w:uiPriority w:val="1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2">
    <w:name w:val="Body Text Indent 2"/>
    <w:basedOn w:val="a"/>
    <w:link w:val="23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4">
    <w:name w:val="toc 2"/>
    <w:basedOn w:val="a"/>
    <w:next w:val="a"/>
    <w:autoRedefine/>
    <w:uiPriority w:val="39"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link w:val="a9"/>
    <w:qFormat/>
    <w:rsid w:val="00573B79"/>
    <w:pPr>
      <w:ind w:left="720"/>
    </w:pPr>
  </w:style>
  <w:style w:type="paragraph" w:styleId="aa">
    <w:name w:val="footnote text"/>
    <w:basedOn w:val="a"/>
    <w:link w:val="ab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basedOn w:val="a0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basedOn w:val="a0"/>
    <w:uiPriority w:val="20"/>
    <w:qFormat/>
    <w:locked/>
    <w:rsid w:val="00740F52"/>
    <w:rPr>
      <w:i/>
      <w:iCs/>
    </w:rPr>
  </w:style>
  <w:style w:type="paragraph" w:styleId="af">
    <w:name w:val="Normal (Web)"/>
    <w:aliases w:val="Обычный (Web),Обычный (веб)1"/>
    <w:basedOn w:val="a"/>
    <w:uiPriority w:val="34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rsid w:val="003A435D"/>
  </w:style>
  <w:style w:type="paragraph" w:customStyle="1" w:styleId="Default">
    <w:name w:val="Default"/>
    <w:uiPriority w:val="99"/>
    <w:qFormat/>
    <w:rsid w:val="009F06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">
    <w:name w:val="Стиль2"/>
    <w:basedOn w:val="a"/>
    <w:qFormat/>
    <w:rsid w:val="009F0675"/>
    <w:pPr>
      <w:numPr>
        <w:numId w:val="3"/>
      </w:numPr>
      <w:suppressAutoHyphens/>
      <w:overflowPunct w:val="0"/>
      <w:autoSpaceDE w:val="0"/>
      <w:spacing w:before="240"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styleId="af1">
    <w:name w:val="Body Text"/>
    <w:basedOn w:val="a"/>
    <w:link w:val="af2"/>
    <w:uiPriority w:val="99"/>
    <w:unhideWhenUsed/>
    <w:qFormat/>
    <w:rsid w:val="003D17C3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3D17C3"/>
    <w:rPr>
      <w:rFonts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3D17C3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D17C3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cs="Times New Roman"/>
      <w:lang w:bidi="ru-RU"/>
    </w:rPr>
  </w:style>
  <w:style w:type="numbering" w:customStyle="1" w:styleId="13">
    <w:name w:val="Нет списка1"/>
    <w:next w:val="a2"/>
    <w:uiPriority w:val="99"/>
    <w:semiHidden/>
    <w:unhideWhenUsed/>
    <w:rsid w:val="00B55AE4"/>
  </w:style>
  <w:style w:type="numbering" w:customStyle="1" w:styleId="110">
    <w:name w:val="Нет списка11"/>
    <w:next w:val="a2"/>
    <w:uiPriority w:val="99"/>
    <w:semiHidden/>
    <w:unhideWhenUsed/>
    <w:rsid w:val="00B55AE4"/>
  </w:style>
  <w:style w:type="character" w:customStyle="1" w:styleId="FontStyle59">
    <w:name w:val="Font Style59"/>
    <w:uiPriority w:val="99"/>
    <w:rsid w:val="00637FA8"/>
    <w:rPr>
      <w:rFonts w:ascii="Times New Roman" w:hAnsi="Times New Roman" w:cs="Times New Roman"/>
      <w:b/>
      <w:bCs/>
      <w:sz w:val="22"/>
      <w:szCs w:val="22"/>
    </w:rPr>
  </w:style>
  <w:style w:type="paragraph" w:styleId="af3">
    <w:name w:val="Balloon Text"/>
    <w:basedOn w:val="a"/>
    <w:link w:val="af4"/>
    <w:semiHidden/>
    <w:unhideWhenUsed/>
    <w:rsid w:val="00BC4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C48B6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rsid w:val="00BC48B6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247D3"/>
    <w:rPr>
      <w:rFonts w:ascii="Arial" w:hAnsi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D247D3"/>
    <w:rPr>
      <w:rFonts w:ascii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D247D3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D247D3"/>
    <w:rPr>
      <w:rFonts w:ascii="Times New Roman" w:hAnsi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D247D3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D247D3"/>
    <w:rPr>
      <w:rFonts w:ascii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D247D3"/>
    <w:rPr>
      <w:rFonts w:ascii="Arial" w:hAnsi="Arial"/>
      <w:sz w:val="22"/>
      <w:szCs w:val="22"/>
    </w:rPr>
  </w:style>
  <w:style w:type="numbering" w:customStyle="1" w:styleId="25">
    <w:name w:val="Нет списка2"/>
    <w:next w:val="a2"/>
    <w:uiPriority w:val="99"/>
    <w:semiHidden/>
    <w:unhideWhenUsed/>
    <w:rsid w:val="00D247D3"/>
  </w:style>
  <w:style w:type="paragraph" w:styleId="af5">
    <w:name w:val="No Spacing"/>
    <w:link w:val="af6"/>
    <w:uiPriority w:val="1"/>
    <w:qFormat/>
    <w:rsid w:val="00D247D3"/>
    <w:rPr>
      <w:rFonts w:ascii="Times New Roman" w:eastAsia="PMingLiU" w:hAnsi="Times New Roman"/>
      <w:color w:val="000000"/>
    </w:rPr>
  </w:style>
  <w:style w:type="character" w:customStyle="1" w:styleId="af6">
    <w:name w:val="Без интервала Знак"/>
    <w:link w:val="af5"/>
    <w:uiPriority w:val="1"/>
    <w:locked/>
    <w:rsid w:val="00D247D3"/>
    <w:rPr>
      <w:rFonts w:ascii="Times New Roman" w:eastAsia="PMingLiU" w:hAnsi="Times New Roman"/>
      <w:color w:val="000000"/>
    </w:rPr>
  </w:style>
  <w:style w:type="paragraph" w:styleId="26">
    <w:name w:val="List 2"/>
    <w:basedOn w:val="a"/>
    <w:rsid w:val="00D247D3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character" w:styleId="af7">
    <w:name w:val="Strong"/>
    <w:qFormat/>
    <w:locked/>
    <w:rsid w:val="00D247D3"/>
    <w:rPr>
      <w:b/>
      <w:bCs/>
    </w:rPr>
  </w:style>
  <w:style w:type="paragraph" w:styleId="27">
    <w:name w:val="Body Text 2"/>
    <w:basedOn w:val="a"/>
    <w:link w:val="28"/>
    <w:rsid w:val="00D247D3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D247D3"/>
    <w:rPr>
      <w:rFonts w:ascii="Times New Roman" w:hAnsi="Times New Roman"/>
      <w:sz w:val="24"/>
      <w:szCs w:val="24"/>
    </w:rPr>
  </w:style>
  <w:style w:type="character" w:customStyle="1" w:styleId="af8">
    <w:name w:val="Текст примечания Знак"/>
    <w:basedOn w:val="a0"/>
    <w:link w:val="af9"/>
    <w:semiHidden/>
    <w:rsid w:val="00D247D3"/>
    <w:rPr>
      <w:rFonts w:ascii="Times New Roman" w:hAnsi="Times New Roman"/>
    </w:rPr>
  </w:style>
  <w:style w:type="paragraph" w:styleId="af9">
    <w:name w:val="annotation text"/>
    <w:basedOn w:val="a"/>
    <w:link w:val="af8"/>
    <w:semiHidden/>
    <w:rsid w:val="00D247D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14">
    <w:name w:val="Текст примечания Знак1"/>
    <w:basedOn w:val="a0"/>
    <w:uiPriority w:val="99"/>
    <w:semiHidden/>
    <w:rsid w:val="00D247D3"/>
    <w:rPr>
      <w:rFonts w:cs="Calibri"/>
    </w:rPr>
  </w:style>
  <w:style w:type="character" w:customStyle="1" w:styleId="afa">
    <w:name w:val="Тема примечания Знак"/>
    <w:basedOn w:val="af8"/>
    <w:link w:val="afb"/>
    <w:semiHidden/>
    <w:rsid w:val="00D247D3"/>
    <w:rPr>
      <w:rFonts w:ascii="Times New Roman" w:hAnsi="Times New Roman"/>
      <w:b/>
      <w:bCs/>
    </w:rPr>
  </w:style>
  <w:style w:type="paragraph" w:styleId="afb">
    <w:name w:val="annotation subject"/>
    <w:basedOn w:val="af9"/>
    <w:next w:val="af9"/>
    <w:link w:val="afa"/>
    <w:semiHidden/>
    <w:rsid w:val="00D247D3"/>
    <w:rPr>
      <w:b/>
      <w:bCs/>
    </w:rPr>
  </w:style>
  <w:style w:type="character" w:customStyle="1" w:styleId="15">
    <w:name w:val="Тема примечания Знак1"/>
    <w:basedOn w:val="14"/>
    <w:uiPriority w:val="99"/>
    <w:semiHidden/>
    <w:rsid w:val="00D247D3"/>
    <w:rPr>
      <w:rFonts w:cs="Calibri"/>
      <w:b/>
      <w:bCs/>
    </w:rPr>
  </w:style>
  <w:style w:type="paragraph" w:customStyle="1" w:styleId="afc">
    <w:name w:val="Знак"/>
    <w:basedOn w:val="a"/>
    <w:rsid w:val="00D247D3"/>
    <w:pPr>
      <w:spacing w:after="160" w:line="240" w:lineRule="exact"/>
    </w:pPr>
    <w:rPr>
      <w:rFonts w:ascii="Verdana" w:hAnsi="Verdana" w:cs="Times New Roman"/>
      <w:sz w:val="20"/>
      <w:szCs w:val="20"/>
    </w:rPr>
  </w:style>
  <w:style w:type="paragraph" w:customStyle="1" w:styleId="29">
    <w:name w:val="Знак2"/>
    <w:basedOn w:val="a"/>
    <w:rsid w:val="00D247D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3">
    <w:name w:val="Style13"/>
    <w:basedOn w:val="a"/>
    <w:uiPriority w:val="99"/>
    <w:rsid w:val="00D247D3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 w:cs="Times New Roman"/>
      <w:sz w:val="24"/>
      <w:szCs w:val="24"/>
    </w:rPr>
  </w:style>
  <w:style w:type="paragraph" w:styleId="afd">
    <w:name w:val="Body Text Indent"/>
    <w:basedOn w:val="a"/>
    <w:link w:val="afe"/>
    <w:uiPriority w:val="99"/>
    <w:rsid w:val="00D247D3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e">
    <w:name w:val="Основной текст с отступом Знак"/>
    <w:basedOn w:val="a0"/>
    <w:link w:val="afd"/>
    <w:uiPriority w:val="99"/>
    <w:rsid w:val="00D247D3"/>
    <w:rPr>
      <w:rFonts w:ascii="Times New Roman" w:hAnsi="Times New Roman"/>
      <w:sz w:val="24"/>
      <w:szCs w:val="24"/>
    </w:rPr>
  </w:style>
  <w:style w:type="paragraph" w:customStyle="1" w:styleId="16">
    <w:name w:val="Обычный1"/>
    <w:rsid w:val="00D247D3"/>
    <w:pPr>
      <w:widowControl w:val="0"/>
      <w:spacing w:line="280" w:lineRule="auto"/>
      <w:ind w:left="120" w:firstLine="300"/>
    </w:pPr>
    <w:rPr>
      <w:rFonts w:ascii="Times New Roman" w:hAnsi="Times New Roman"/>
      <w:snapToGrid w:val="0"/>
    </w:rPr>
  </w:style>
  <w:style w:type="character" w:customStyle="1" w:styleId="FontStyle55">
    <w:name w:val="Font Style55"/>
    <w:uiPriority w:val="99"/>
    <w:rsid w:val="00D247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D247D3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8">
    <w:name w:val="Font Style58"/>
    <w:uiPriority w:val="99"/>
    <w:rsid w:val="00D247D3"/>
    <w:rPr>
      <w:rFonts w:ascii="Times New Roman" w:hAnsi="Times New Roman" w:cs="Times New Roman"/>
      <w:sz w:val="28"/>
      <w:szCs w:val="28"/>
    </w:rPr>
  </w:style>
  <w:style w:type="paragraph" w:customStyle="1" w:styleId="2a">
    <w:name w:val="Обычный2"/>
    <w:rsid w:val="00D247D3"/>
    <w:pPr>
      <w:widowControl w:val="0"/>
      <w:suppressAutoHyphens/>
    </w:pPr>
    <w:rPr>
      <w:rFonts w:ascii="Times New Roman" w:hAnsi="Times New Roman"/>
      <w:lang w:eastAsia="ar-SA"/>
    </w:rPr>
  </w:style>
  <w:style w:type="character" w:styleId="HTML">
    <w:name w:val="HTML Typewriter"/>
    <w:rsid w:val="00D247D3"/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Абзац списка Знак"/>
    <w:link w:val="a8"/>
    <w:qFormat/>
    <w:locked/>
    <w:rsid w:val="00D247D3"/>
    <w:rPr>
      <w:rFonts w:cs="Calibri"/>
      <w:sz w:val="22"/>
      <w:szCs w:val="22"/>
    </w:rPr>
  </w:style>
  <w:style w:type="paragraph" w:customStyle="1" w:styleId="msonormalcxspmiddle">
    <w:name w:val="msonormalcxspmiddle"/>
    <w:basedOn w:val="a"/>
    <w:rsid w:val="00D247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406E7-49B7-4878-8A80-7AD2A69F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1535</TotalTime>
  <Pages>26</Pages>
  <Words>4865</Words>
  <Characters>32686</Characters>
  <Application>Microsoft Office Word</Application>
  <DocSecurity>0</DocSecurity>
  <Lines>272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8</cp:revision>
  <cp:lastPrinted>2021-02-02T08:35:00Z</cp:lastPrinted>
  <dcterms:created xsi:type="dcterms:W3CDTF">2023-08-27T13:51:00Z</dcterms:created>
  <dcterms:modified xsi:type="dcterms:W3CDTF">2024-09-05T07:56:00Z</dcterms:modified>
</cp:coreProperties>
</file>